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D56E" w14:textId="627197A0" w:rsidR="00E60D99" w:rsidRPr="000B0361" w:rsidRDefault="00E60D99" w:rsidP="000B0361">
      <w:pPr>
        <w:spacing w:line="360" w:lineRule="auto"/>
        <w:jc w:val="right"/>
        <w:rPr>
          <w:rFonts w:ascii="Tahoma" w:hAnsi="Tahoma" w:cs="Tahoma"/>
          <w:b/>
          <w:bCs/>
          <w:i/>
          <w:iCs/>
          <w:sz w:val="22"/>
          <w:szCs w:val="22"/>
        </w:rPr>
      </w:pPr>
      <w:r w:rsidRPr="000B0361">
        <w:rPr>
          <w:rFonts w:ascii="Tahoma" w:hAnsi="Tahoma" w:cs="Tahoma"/>
          <w:b/>
          <w:bCs/>
          <w:i/>
          <w:iCs/>
          <w:sz w:val="22"/>
          <w:szCs w:val="22"/>
        </w:rPr>
        <w:t>ZAŁĄCZNIK NR 1 DO SWZ</w:t>
      </w:r>
    </w:p>
    <w:p w14:paraId="63DBB1E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right"/>
        <w:rPr>
          <w:rFonts w:ascii="Tahoma" w:hAnsi="Tahoma" w:cs="Tahoma"/>
          <w:sz w:val="18"/>
          <w:szCs w:val="18"/>
        </w:rPr>
      </w:pPr>
    </w:p>
    <w:p w14:paraId="568A5813" w14:textId="77777777" w:rsidR="000B0361" w:rsidRPr="000B0361" w:rsidRDefault="000B0361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iCs/>
          <w:sz w:val="16"/>
          <w:szCs w:val="16"/>
        </w:rPr>
      </w:pPr>
    </w:p>
    <w:p w14:paraId="1461BFE0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 w:rsidR="000B0361">
        <w:rPr>
          <w:rFonts w:ascii="Tahoma" w:hAnsi="Tahoma" w:cs="Tahoma"/>
          <w:b/>
          <w:bCs/>
          <w:sz w:val="32"/>
          <w:szCs w:val="16"/>
        </w:rPr>
        <w:t>FERTA</w:t>
      </w:r>
    </w:p>
    <w:p w14:paraId="050AA83B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FFFFFF"/>
        <w:spacing w:line="360" w:lineRule="auto"/>
        <w:jc w:val="center"/>
        <w:rPr>
          <w:rFonts w:ascii="Tahoma" w:hAnsi="Tahoma" w:cs="Tahoma"/>
          <w:sz w:val="4"/>
          <w:szCs w:val="20"/>
          <w:u w:val="single"/>
        </w:rPr>
      </w:pPr>
    </w:p>
    <w:p w14:paraId="04E48739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FFFFFF"/>
        <w:spacing w:line="360" w:lineRule="auto"/>
        <w:rPr>
          <w:rFonts w:ascii="Tahoma" w:hAnsi="Tahoma" w:cs="Tahoma"/>
          <w:sz w:val="18"/>
          <w:szCs w:val="18"/>
        </w:rPr>
      </w:pPr>
    </w:p>
    <w:p w14:paraId="4E245A7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63B063DF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00F44286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35A8C05C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</w:t>
      </w:r>
    </w:p>
    <w:p w14:paraId="25E84D4F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_______________________ 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5BEAA45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bCs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Adres do korespondencji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 xml:space="preserve">[wypełnić jeśli jest inny niż adres siedziby*] </w:t>
      </w:r>
      <w:r w:rsidRPr="000B0361">
        <w:rPr>
          <w:rFonts w:ascii="Tahoma" w:hAnsi="Tahoma" w:cs="Tahoma"/>
          <w:bCs/>
          <w:sz w:val="18"/>
          <w:szCs w:val="18"/>
        </w:rPr>
        <w:t>___________________</w:t>
      </w:r>
      <w:r w:rsidR="000B0361">
        <w:rPr>
          <w:rFonts w:ascii="Tahoma" w:hAnsi="Tahoma" w:cs="Tahoma"/>
          <w:bCs/>
          <w:sz w:val="18"/>
          <w:szCs w:val="18"/>
        </w:rPr>
        <w:t>______________</w:t>
      </w:r>
    </w:p>
    <w:p w14:paraId="53B08DBA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373A01C5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</w:t>
      </w:r>
    </w:p>
    <w:p w14:paraId="4762BD4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</w:t>
      </w:r>
    </w:p>
    <w:p w14:paraId="320531E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</w:t>
      </w:r>
    </w:p>
    <w:p w14:paraId="0C583939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ab/>
        <w:t>__________________________________________</w:t>
      </w:r>
      <w:r w:rsidR="000B0361" w:rsidRPr="000B0361">
        <w:rPr>
          <w:rFonts w:ascii="Tahoma" w:hAnsi="Tahoma" w:cs="Tahoma"/>
          <w:sz w:val="18"/>
          <w:szCs w:val="18"/>
        </w:rPr>
        <w:t>_</w:t>
      </w:r>
      <w:r w:rsidR="000B0361">
        <w:rPr>
          <w:rFonts w:ascii="Tahoma" w:hAnsi="Tahoma" w:cs="Tahoma"/>
          <w:sz w:val="18"/>
          <w:szCs w:val="18"/>
        </w:rPr>
        <w:t>____________________</w:t>
      </w:r>
    </w:p>
    <w:p w14:paraId="2F97EC11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</w:t>
      </w:r>
    </w:p>
    <w:p w14:paraId="7248100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519BE42A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648CF06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17EFD1F4" w14:textId="3BB1E87F" w:rsidR="00A15715" w:rsidRPr="008E6B84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  <w:r w:rsidRPr="008E6B84">
        <w:rPr>
          <w:rFonts w:ascii="Tahoma" w:hAnsi="Tahoma" w:cs="Tahoma"/>
          <w:sz w:val="18"/>
          <w:szCs w:val="18"/>
        </w:rPr>
        <w:t xml:space="preserve">dotyczy: </w:t>
      </w:r>
      <w:r w:rsidR="00A15715" w:rsidRPr="008E6B84">
        <w:rPr>
          <w:rFonts w:ascii="Tahoma" w:hAnsi="Tahoma" w:cs="Tahoma"/>
          <w:sz w:val="18"/>
          <w:szCs w:val="18"/>
        </w:rPr>
        <w:t xml:space="preserve">zamówienia </w:t>
      </w:r>
      <w:r w:rsidR="00A15715" w:rsidRPr="008E6B84">
        <w:rPr>
          <w:rFonts w:ascii="Tahoma" w:hAnsi="Tahoma" w:cs="Tahoma"/>
          <w:iCs/>
          <w:sz w:val="18"/>
          <w:szCs w:val="18"/>
        </w:rPr>
        <w:t>publicznego w trybie podstawowym bez negocjacji</w:t>
      </w:r>
    </w:p>
    <w:p w14:paraId="3B2A9B30" w14:textId="33313285" w:rsidR="00E60D99" w:rsidRPr="008E6B84" w:rsidRDefault="00BB4C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  <w:r w:rsidRPr="008E6B84">
        <w:rPr>
          <w:rFonts w:ascii="Tahoma" w:hAnsi="Tahoma" w:cs="Tahoma"/>
          <w:iCs/>
          <w:sz w:val="18"/>
          <w:szCs w:val="18"/>
        </w:rPr>
        <w:t xml:space="preserve">prowadzonego </w:t>
      </w:r>
      <w:r w:rsidR="00E60D99" w:rsidRPr="008E6B84">
        <w:rPr>
          <w:rFonts w:ascii="Tahoma" w:hAnsi="Tahoma" w:cs="Tahoma"/>
          <w:sz w:val="18"/>
          <w:szCs w:val="18"/>
        </w:rPr>
        <w:t xml:space="preserve">przez: </w:t>
      </w:r>
      <w:r w:rsidR="00E60D99" w:rsidRPr="008E6B84">
        <w:rPr>
          <w:rFonts w:ascii="Tahoma" w:hAnsi="Tahoma" w:cs="Tahoma"/>
          <w:b/>
          <w:sz w:val="18"/>
          <w:szCs w:val="18"/>
        </w:rPr>
        <w:t>Szpital Czerniakowski sp. z o.o.</w:t>
      </w:r>
    </w:p>
    <w:p w14:paraId="6C904991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</w:p>
    <w:p w14:paraId="7663244D" w14:textId="18A2D6CA" w:rsidR="00E60D99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Znak sprawy: </w:t>
      </w:r>
      <w:r w:rsidR="006A2CFD">
        <w:rPr>
          <w:rFonts w:ascii="Tahoma" w:hAnsi="Tahoma" w:cs="Tahoma"/>
          <w:b/>
          <w:bCs/>
          <w:sz w:val="18"/>
          <w:szCs w:val="18"/>
        </w:rPr>
        <w:t>18</w:t>
      </w:r>
      <w:r w:rsidR="00BB4C99">
        <w:rPr>
          <w:rFonts w:ascii="Tahoma" w:hAnsi="Tahoma" w:cs="Tahoma"/>
          <w:b/>
          <w:bCs/>
          <w:sz w:val="18"/>
          <w:szCs w:val="18"/>
        </w:rPr>
        <w:t>/202</w:t>
      </w:r>
      <w:r w:rsidR="006A2CFD">
        <w:rPr>
          <w:rFonts w:ascii="Tahoma" w:hAnsi="Tahoma" w:cs="Tahoma"/>
          <w:b/>
          <w:bCs/>
          <w:sz w:val="18"/>
          <w:szCs w:val="18"/>
        </w:rPr>
        <w:t>6</w:t>
      </w:r>
    </w:p>
    <w:p w14:paraId="12B67D33" w14:textId="77777777" w:rsidR="006A2CFD" w:rsidRPr="006A2CFD" w:rsidRDefault="006A2CFD" w:rsidP="006A2CFD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iCs/>
          <w:sz w:val="18"/>
          <w:szCs w:val="18"/>
        </w:rPr>
      </w:pPr>
      <w:bookmarkStart w:id="1" w:name="_Hlk226701266"/>
      <w:r w:rsidRPr="006A2CFD">
        <w:rPr>
          <w:rFonts w:ascii="Tahoma" w:hAnsi="Tahoma" w:cs="Tahoma"/>
          <w:b/>
          <w:bCs/>
          <w:iCs/>
          <w:sz w:val="18"/>
          <w:szCs w:val="18"/>
        </w:rPr>
        <w:t>Świadczenie usługi odbioru, wywozu i unieszkodliwiania odpadów: niesegregowanych komunalnych, wielkogabarytowych, ulegających biodegradacji (zielone), typu karton i papier, szklanych, BIO oraz metali i tworzyw sztucznych ze Szpitala Czerniakowskiego sp. z o.o.</w:t>
      </w:r>
    </w:p>
    <w:bookmarkEnd w:id="1"/>
    <w:p w14:paraId="03E617F1" w14:textId="3261547B" w:rsidR="005D0FD9" w:rsidRDefault="00FC452A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</w:pPr>
      <w:r w:rsidRPr="000B0361"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  <w:t xml:space="preserve">   * wypełnić fakultatywnie</w:t>
      </w:r>
    </w:p>
    <w:p w14:paraId="1B041DE0" w14:textId="77777777" w:rsidR="00224793" w:rsidRDefault="00224793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6A328375" w14:textId="77777777" w:rsidR="006C0DCF" w:rsidRDefault="006C0DCF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69ADC852" w14:textId="77777777" w:rsidR="008E6B84" w:rsidRDefault="008E6B84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094E61BD" w14:textId="77777777" w:rsidR="001A54EE" w:rsidRPr="004E58B5" w:rsidRDefault="001A54EE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3C82F6A7" w14:textId="77777777" w:rsidR="006234BF" w:rsidRPr="000B0361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lastRenderedPageBreak/>
        <w:t>III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PODSTAWOWE INFORMACJE DOTYCZĄCE CENY OFERTY I KRYTERIÓW</w:t>
      </w:r>
    </w:p>
    <w:p w14:paraId="71B8960C" w14:textId="6FDE858E" w:rsidR="00532A09" w:rsidRPr="00C61E79" w:rsidRDefault="00532A09" w:rsidP="00C61E79">
      <w:pPr>
        <w:pStyle w:val="Akapitzlist"/>
        <w:numPr>
          <w:ilvl w:val="0"/>
          <w:numId w:val="43"/>
        </w:numPr>
        <w:spacing w:line="360" w:lineRule="auto"/>
        <w:ind w:left="360"/>
        <w:jc w:val="both"/>
        <w:rPr>
          <w:rFonts w:ascii="Tahoma" w:hAnsi="Tahoma" w:cs="Tahoma"/>
          <w:kern w:val="2"/>
          <w:sz w:val="18"/>
          <w:szCs w:val="18"/>
        </w:rPr>
      </w:pPr>
      <w:r w:rsidRPr="00C61E79">
        <w:rPr>
          <w:rFonts w:ascii="Tahoma" w:hAnsi="Tahoma" w:cs="Tahoma"/>
          <w:sz w:val="18"/>
          <w:szCs w:val="18"/>
        </w:rPr>
        <w:t>Oferowana cena oferty:</w:t>
      </w:r>
    </w:p>
    <w:p w14:paraId="21C11DAD" w14:textId="73A5D3ED" w:rsidR="00DF1B58" w:rsidRPr="00DF1B58" w:rsidRDefault="00DF1B58" w:rsidP="00DF1B58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DF1B58">
        <w:rPr>
          <w:rFonts w:ascii="Tahoma" w:hAnsi="Tahoma" w:cs="Tahoma"/>
          <w:sz w:val="18"/>
          <w:szCs w:val="18"/>
        </w:rPr>
        <w:t xml:space="preserve">Oferujemy wykonanie zamówienia, zgodnie z wymogami Specyfikacji Warunków Zamówienia: </w:t>
      </w:r>
    </w:p>
    <w:p w14:paraId="089C474C" w14:textId="77849130" w:rsidR="00DF1B58" w:rsidRPr="00DF1B58" w:rsidRDefault="00DF1B58" w:rsidP="00DF1B58">
      <w:pPr>
        <w:pStyle w:val="Akapitzlist"/>
        <w:numPr>
          <w:ilvl w:val="0"/>
          <w:numId w:val="39"/>
        </w:numPr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DF1B58">
        <w:rPr>
          <w:rFonts w:ascii="Tahoma" w:hAnsi="Tahoma" w:cs="Tahoma"/>
          <w:sz w:val="18"/>
          <w:szCs w:val="18"/>
        </w:rPr>
        <w:t>(</w:t>
      </w:r>
      <w:r w:rsidRPr="00DF1B58">
        <w:rPr>
          <w:rFonts w:ascii="Tahoma" w:hAnsi="Tahoma" w:cs="Tahoma"/>
          <w:b/>
          <w:bCs/>
          <w:sz w:val="18"/>
          <w:szCs w:val="18"/>
        </w:rPr>
        <w:t xml:space="preserve">łącznie za </w:t>
      </w:r>
      <w:r w:rsidR="00367445">
        <w:rPr>
          <w:rFonts w:ascii="Tahoma" w:hAnsi="Tahoma" w:cs="Tahoma"/>
          <w:b/>
          <w:bCs/>
          <w:sz w:val="18"/>
          <w:szCs w:val="18"/>
        </w:rPr>
        <w:t>12</w:t>
      </w:r>
      <w:r w:rsidRPr="00DF1B58">
        <w:rPr>
          <w:rFonts w:ascii="Tahoma" w:hAnsi="Tahoma" w:cs="Tahoma"/>
          <w:b/>
          <w:bCs/>
          <w:sz w:val="18"/>
          <w:szCs w:val="18"/>
        </w:rPr>
        <w:t xml:space="preserve"> miesi</w:t>
      </w:r>
      <w:r w:rsidR="00367445">
        <w:rPr>
          <w:rFonts w:ascii="Tahoma" w:hAnsi="Tahoma" w:cs="Tahoma"/>
          <w:b/>
          <w:bCs/>
          <w:sz w:val="18"/>
          <w:szCs w:val="18"/>
        </w:rPr>
        <w:t>ęcy</w:t>
      </w:r>
      <w:r w:rsidRPr="00DF1B58">
        <w:rPr>
          <w:rFonts w:ascii="Tahoma" w:hAnsi="Tahoma" w:cs="Tahoma"/>
          <w:sz w:val="18"/>
          <w:szCs w:val="18"/>
        </w:rPr>
        <w:t xml:space="preserve">), za </w:t>
      </w:r>
      <w:r w:rsidRPr="00DF1B58">
        <w:rPr>
          <w:rFonts w:ascii="Tahoma" w:hAnsi="Tahoma" w:cs="Tahoma"/>
          <w:b/>
          <w:bCs/>
          <w:sz w:val="18"/>
          <w:szCs w:val="18"/>
        </w:rPr>
        <w:t>cenę brutto _____________ zł</w:t>
      </w:r>
      <w:r w:rsidRPr="00DF1B58">
        <w:rPr>
          <w:rFonts w:ascii="Tahoma" w:hAnsi="Tahoma" w:cs="Tahoma"/>
          <w:sz w:val="18"/>
          <w:szCs w:val="18"/>
        </w:rPr>
        <w:t xml:space="preserve">*, w tym cenę </w:t>
      </w:r>
      <w:r w:rsidRPr="00DF1B58">
        <w:rPr>
          <w:rFonts w:ascii="Tahoma" w:hAnsi="Tahoma" w:cs="Tahoma"/>
          <w:b/>
          <w:bCs/>
          <w:sz w:val="18"/>
          <w:szCs w:val="18"/>
        </w:rPr>
        <w:t>netto _____________</w:t>
      </w:r>
      <w:r>
        <w:rPr>
          <w:rFonts w:ascii="Tahoma" w:hAnsi="Tahoma" w:cs="Tahoma"/>
          <w:b/>
          <w:bCs/>
          <w:sz w:val="18"/>
          <w:szCs w:val="18"/>
        </w:rPr>
        <w:t> </w:t>
      </w:r>
      <w:r w:rsidRPr="00DF1B58">
        <w:rPr>
          <w:rFonts w:ascii="Tahoma" w:hAnsi="Tahoma" w:cs="Tahoma"/>
          <w:b/>
          <w:bCs/>
          <w:sz w:val="18"/>
          <w:szCs w:val="18"/>
        </w:rPr>
        <w:t>zł</w:t>
      </w:r>
      <w:r w:rsidRPr="00DF1B58">
        <w:rPr>
          <w:rFonts w:ascii="Tahoma" w:hAnsi="Tahoma" w:cs="Tahoma"/>
          <w:sz w:val="18"/>
          <w:szCs w:val="18"/>
        </w:rPr>
        <w:t>*</w:t>
      </w:r>
      <w:r>
        <w:rPr>
          <w:rFonts w:ascii="Tahoma" w:hAnsi="Tahoma" w:cs="Tahoma"/>
          <w:sz w:val="18"/>
          <w:szCs w:val="18"/>
        </w:rPr>
        <w:t>, stawka podatku VAT ____%</w:t>
      </w:r>
      <w:r w:rsidRPr="00DF1B58">
        <w:rPr>
          <w:rFonts w:ascii="Tahoma" w:hAnsi="Tahoma" w:cs="Tahoma"/>
          <w:sz w:val="18"/>
          <w:szCs w:val="18"/>
        </w:rPr>
        <w:t>.</w:t>
      </w:r>
    </w:p>
    <w:tbl>
      <w:tblPr>
        <w:tblW w:w="111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778"/>
        <w:gridCol w:w="1061"/>
        <w:gridCol w:w="857"/>
        <w:gridCol w:w="1385"/>
        <w:gridCol w:w="1385"/>
        <w:gridCol w:w="1045"/>
        <w:gridCol w:w="1298"/>
        <w:gridCol w:w="1333"/>
      </w:tblGrid>
      <w:tr w:rsidR="00700F7E" w14:paraId="0BE78F2C" w14:textId="77777777" w:rsidTr="00700F7E">
        <w:trPr>
          <w:trHeight w:val="1035"/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296D5D" w14:textId="77777777" w:rsidR="006A2CFD" w:rsidRPr="006A2CFD" w:rsidRDefault="006A2CFD" w:rsidP="006A2CFD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A2CFD">
              <w:rPr>
                <w:rFonts w:ascii="Tahoma" w:hAnsi="Tahoma" w:cs="Tahoma"/>
                <w:b/>
                <w:bCs/>
                <w:sz w:val="18"/>
                <w:szCs w:val="18"/>
              </w:rPr>
              <w:t>lp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555D88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F1EE98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5AFBF0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Ilość</w:t>
            </w:r>
          </w:p>
          <w:p w14:paraId="467FDAF0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[szt.]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FEFE3B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Cena jednostkowa netto</w:t>
            </w:r>
          </w:p>
          <w:p w14:paraId="1E6BFD7E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(za 1 szt.)</w:t>
            </w:r>
          </w:p>
          <w:p w14:paraId="2FE89F5E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[zł]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36B5C3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Cena jednostkowa brutto</w:t>
            </w:r>
          </w:p>
          <w:p w14:paraId="6FE7C0CB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(za 1 szt.)</w:t>
            </w:r>
          </w:p>
          <w:p w14:paraId="28DC2C7A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[zł]</w:t>
            </w:r>
          </w:p>
          <w:p w14:paraId="21A2FA32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</w:p>
          <w:p w14:paraId="04651AA6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color w:val="0070C0"/>
                <w:kern w:val="0"/>
                <w:sz w:val="16"/>
                <w:szCs w:val="16"/>
                <w:lang w:eastAsia="pl-PL"/>
              </w:rPr>
              <w:t>[kol. 5 + kol. 7]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BBF48C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w tym podatek VAT (%)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17914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Wartość netto</w:t>
            </w:r>
          </w:p>
          <w:p w14:paraId="7BAE9C0D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[zł]</w:t>
            </w:r>
          </w:p>
          <w:p w14:paraId="74A589DE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</w:p>
          <w:p w14:paraId="0DA70043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color w:val="0070C0"/>
                <w:kern w:val="0"/>
                <w:sz w:val="16"/>
                <w:szCs w:val="16"/>
                <w:lang w:eastAsia="pl-PL"/>
              </w:rPr>
              <w:t>[kol. 4 * kol. 5]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1D27F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Wartość brutto</w:t>
            </w:r>
          </w:p>
          <w:p w14:paraId="58B528E7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[zł]</w:t>
            </w:r>
          </w:p>
          <w:p w14:paraId="38EF0CCC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</w:p>
          <w:p w14:paraId="45CAB0A5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70C0"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color w:val="0070C0"/>
                <w:kern w:val="0"/>
                <w:sz w:val="16"/>
                <w:szCs w:val="16"/>
                <w:lang w:eastAsia="pl-PL"/>
              </w:rPr>
              <w:t>[(kol. 4 * kol. 5) + kol. 7]</w:t>
            </w:r>
          </w:p>
        </w:tc>
      </w:tr>
      <w:tr w:rsidR="00700F7E" w14:paraId="7DEC08CC" w14:textId="77777777" w:rsidTr="00700F7E">
        <w:trPr>
          <w:trHeight w:val="170"/>
          <w:jc w:val="center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6C4DAC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EC8C49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CEAD53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DC3D12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1F8EF1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BB7E41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E76120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85D67A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81D598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6"/>
                <w:szCs w:val="16"/>
                <w:lang w:eastAsia="pl-PL"/>
              </w:rPr>
              <w:t>9</w:t>
            </w:r>
          </w:p>
        </w:tc>
      </w:tr>
      <w:tr w:rsidR="00700F7E" w14:paraId="5D7BDEB6" w14:textId="77777777" w:rsidTr="00700F7E">
        <w:trPr>
          <w:trHeight w:val="600"/>
          <w:jc w:val="center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A7F7B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77D0" w14:textId="1AB74A91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odpady niesegregowane </w:t>
            </w:r>
            <w:r w:rsidR="007F5B50"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komunalne</w:t>
            </w: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 </w:t>
            </w:r>
          </w:p>
          <w:p w14:paraId="3C963025" w14:textId="4E12576F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(20</w:t>
            </w:r>
            <w:r w:rsidR="00700F7E"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03</w:t>
            </w:r>
            <w:r w:rsidR="00700F7E"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01)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D27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kontener</w:t>
            </w:r>
          </w:p>
          <w:p w14:paraId="6B826678" w14:textId="448FB33F" w:rsidR="006A2CFD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10 000 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F99E" w14:textId="3394EEC5" w:rsidR="006A2CFD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258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C4CA" w14:textId="77777777" w:rsidR="006A2CFD" w:rsidRDefault="006A2CFD">
            <w:pP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6188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8AAD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5FABF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A72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</w:tr>
      <w:tr w:rsidR="00700F7E" w14:paraId="4BAB1102" w14:textId="77777777" w:rsidTr="00700F7E">
        <w:trPr>
          <w:trHeight w:val="600"/>
          <w:jc w:val="center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BC7E7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AC44" w14:textId="77777777" w:rsidR="006A2CFD" w:rsidRDefault="006A2CFD" w:rsidP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odpady </w:t>
            </w:r>
            <w:r w:rsidR="00700F7E"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ulegające biodegradacji (zielone)</w:t>
            </w:r>
          </w:p>
          <w:p w14:paraId="2EBA9C65" w14:textId="5C3FCF25" w:rsidR="00700F7E" w:rsidRDefault="00700F7E" w:rsidP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(20 02 01)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A6A8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kontener</w:t>
            </w:r>
          </w:p>
          <w:p w14:paraId="751C5E4F" w14:textId="1ECF2CB1" w:rsidR="006A2CFD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7000 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F063" w14:textId="2B26007D" w:rsidR="006A2CFD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F130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59581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55240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39AB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E157D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</w:tr>
      <w:tr w:rsidR="00700F7E" w14:paraId="2C3A51D9" w14:textId="77777777" w:rsidTr="00700F7E">
        <w:trPr>
          <w:trHeight w:val="600"/>
          <w:jc w:val="center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86732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E44C" w14:textId="77777777" w:rsidR="006A2CFD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Metale, tworzywa sztuczne</w:t>
            </w:r>
          </w:p>
          <w:p w14:paraId="6437625D" w14:textId="0BC51A6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(15 01 06)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63B3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kontener</w:t>
            </w:r>
          </w:p>
          <w:p w14:paraId="1E8EA2AB" w14:textId="03E069C3" w:rsidR="006A2CFD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1100 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4F63" w14:textId="2E2F9B35" w:rsidR="006A2CFD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7DED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DBB2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8F309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08307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6674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</w:tr>
      <w:tr w:rsidR="00700F7E" w14:paraId="5BF59A10" w14:textId="77777777" w:rsidTr="00700F7E">
        <w:trPr>
          <w:trHeight w:val="600"/>
          <w:jc w:val="center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5C4B2" w14:textId="7362051C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10A2" w14:textId="3F64089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Odpady </w:t>
            </w:r>
            <w:r w:rsidR="007F5B50"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typu karton i papier</w:t>
            </w: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 </w:t>
            </w:r>
          </w:p>
          <w:p w14:paraId="77E7CB82" w14:textId="19A32861" w:rsidR="00700F7E" w:rsidRDefault="00C17169" w:rsidP="007F5B50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(</w:t>
            </w:r>
            <w:r w:rsidR="00700F7E"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15 01 01</w:t>
            </w:r>
            <w:r w:rsidR="007F5B50"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DBA4E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Kontener     </w:t>
            </w:r>
          </w:p>
          <w:p w14:paraId="12773B2E" w14:textId="76180749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7000 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1E6B" w14:textId="42313DAE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A604" w14:textId="77777777" w:rsidR="00700F7E" w:rsidRDefault="00700F7E">
            <w:pP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2DBAC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21566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193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DDE0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</w:tr>
      <w:tr w:rsidR="00700F7E" w14:paraId="685D67F5" w14:textId="77777777" w:rsidTr="00700F7E">
        <w:trPr>
          <w:trHeight w:val="600"/>
          <w:jc w:val="center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06508" w14:textId="626A189D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43B21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Odpady szklane </w:t>
            </w:r>
          </w:p>
          <w:p w14:paraId="1040DA72" w14:textId="2350C4DE" w:rsidR="00700F7E" w:rsidRDefault="00700F7E" w:rsidP="007F5B50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(15 01 07)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08AE" w14:textId="3674276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Kontener 1100 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B6B5" w14:textId="41C39E90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3F9C5" w14:textId="77777777" w:rsidR="00700F7E" w:rsidRDefault="00700F7E">
            <w:pP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1E75C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5AABC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3C0DE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AE4EE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</w:tr>
      <w:tr w:rsidR="00700F7E" w14:paraId="7A7CF84D" w14:textId="77777777" w:rsidTr="00700F7E">
        <w:trPr>
          <w:trHeight w:val="600"/>
          <w:jc w:val="center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DFC67" w14:textId="274EA6E6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0A1F5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Odpady BIO       </w:t>
            </w:r>
          </w:p>
          <w:p w14:paraId="6ED8F254" w14:textId="7AB83239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(20 01 08)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5648C" w14:textId="297E8E85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Kontener 240 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F1537" w14:textId="448C47FE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CE53" w14:textId="77777777" w:rsidR="00700F7E" w:rsidRDefault="00700F7E">
            <w:pP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11CFE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22A1F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6A5AD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EC374" w14:textId="77777777" w:rsidR="00700F7E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</w:tr>
      <w:tr w:rsidR="00700F7E" w14:paraId="7D159E5D" w14:textId="77777777" w:rsidTr="00700F7E">
        <w:trPr>
          <w:trHeight w:val="600"/>
          <w:jc w:val="center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2C646" w14:textId="2FF266AF" w:rsidR="006A2CFD" w:rsidRDefault="00717B86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0522" w14:textId="77777777" w:rsidR="006A2CFD" w:rsidRDefault="006A2CFD" w:rsidP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odpady </w:t>
            </w:r>
            <w:r w:rsidR="00700F7E"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 xml:space="preserve">wielogabarytowe          </w:t>
            </w:r>
          </w:p>
          <w:p w14:paraId="554AAACB" w14:textId="30C38CE6" w:rsidR="00700F7E" w:rsidRDefault="00700F7E" w:rsidP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(20 03 07)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0770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kontener</w:t>
            </w:r>
          </w:p>
          <w:p w14:paraId="5335176C" w14:textId="7130A901" w:rsidR="006A2CFD" w:rsidRDefault="007F5B50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10 000 l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6BDE" w14:textId="1898B390" w:rsidR="006A2CFD" w:rsidRDefault="00700F7E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F11F" w14:textId="77777777" w:rsidR="006A2CFD" w:rsidRDefault="006A2CFD">
            <w:pPr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D2B6D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79D22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40575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226C1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</w:tr>
      <w:tr w:rsidR="00700F7E" w14:paraId="0B907CC6" w14:textId="77777777" w:rsidTr="00700F7E">
        <w:trPr>
          <w:trHeight w:val="600"/>
          <w:jc w:val="center"/>
        </w:trPr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695756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485A55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BE2B6C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949F15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A7CD8E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5B421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5C0CE9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25F3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RAZEM</w:t>
            </w:r>
          </w:p>
          <w:p w14:paraId="7184DD46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b/>
                <w:bCs/>
                <w:kern w:val="0"/>
                <w:sz w:val="18"/>
                <w:szCs w:val="18"/>
                <w:lang w:eastAsia="pl-PL"/>
              </w:rPr>
              <w:t>(Cena oferty)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9CC54" w14:textId="77777777" w:rsidR="006A2CFD" w:rsidRDefault="006A2CFD">
            <w:pPr>
              <w:suppressAutoHyphens w:val="0"/>
              <w:jc w:val="center"/>
              <w:rPr>
                <w:rFonts w:ascii="Tahoma" w:hAnsi="Tahoma" w:cs="Tahoma"/>
                <w:kern w:val="0"/>
                <w:sz w:val="18"/>
                <w:szCs w:val="18"/>
                <w:lang w:eastAsia="pl-PL"/>
              </w:rPr>
            </w:pPr>
          </w:p>
        </w:tc>
      </w:tr>
    </w:tbl>
    <w:p w14:paraId="410F6BA1" w14:textId="77777777" w:rsidR="006A2CFD" w:rsidRDefault="006A2CFD" w:rsidP="006A2CFD">
      <w:pPr>
        <w:spacing w:line="360" w:lineRule="auto"/>
        <w:ind w:left="284" w:right="-1"/>
        <w:rPr>
          <w:rFonts w:ascii="Tahoma" w:hAnsi="Tahoma" w:cs="Tahoma"/>
          <w:i/>
          <w:iCs/>
          <w:kern w:val="144"/>
          <w:sz w:val="18"/>
          <w:szCs w:val="18"/>
        </w:rPr>
      </w:pPr>
      <w:r>
        <w:rPr>
          <w:rFonts w:ascii="Tahoma" w:hAnsi="Tahoma" w:cs="Tahoma"/>
          <w:i/>
          <w:iCs/>
          <w:kern w:val="144"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bCs/>
          <w:i/>
          <w:iCs/>
          <w:kern w:val="144"/>
          <w:sz w:val="18"/>
          <w:szCs w:val="18"/>
        </w:rPr>
        <w:t>2 miejsc</w:t>
      </w:r>
      <w:r>
        <w:rPr>
          <w:rFonts w:ascii="Tahoma" w:hAnsi="Tahoma" w:cs="Tahoma"/>
          <w:i/>
          <w:iCs/>
          <w:kern w:val="144"/>
          <w:sz w:val="18"/>
          <w:szCs w:val="18"/>
        </w:rPr>
        <w:t xml:space="preserve"> po przecinku</w:t>
      </w:r>
    </w:p>
    <w:p w14:paraId="0DAF7351" w14:textId="77777777" w:rsidR="00C61E79" w:rsidRDefault="00C61E79" w:rsidP="00C61E79">
      <w:pPr>
        <w:spacing w:line="360" w:lineRule="auto"/>
        <w:ind w:right="-1"/>
        <w:jc w:val="both"/>
        <w:rPr>
          <w:rFonts w:ascii="Tahoma" w:hAnsi="Tahoma" w:cs="Tahoma"/>
          <w:sz w:val="18"/>
          <w:szCs w:val="18"/>
        </w:rPr>
      </w:pPr>
    </w:p>
    <w:p w14:paraId="04638300" w14:textId="77777777" w:rsidR="00C61E79" w:rsidRPr="000B0361" w:rsidRDefault="00C61E79" w:rsidP="00C61E79">
      <w:pPr>
        <w:pStyle w:val="Bezodstpw"/>
        <w:spacing w:line="360" w:lineRule="auto"/>
        <w:ind w:left="720" w:hanging="720"/>
        <w:jc w:val="center"/>
        <w:rPr>
          <w:rFonts w:ascii="Tahoma" w:hAnsi="Tahoma" w:cs="Tahoma"/>
          <w:b/>
          <w:color w:val="000099"/>
          <w:sz w:val="18"/>
          <w:szCs w:val="18"/>
        </w:rPr>
      </w:pPr>
      <w:r w:rsidRPr="00DF1B58">
        <w:rPr>
          <w:rFonts w:ascii="Tahoma" w:hAnsi="Tahoma" w:cs="Tahoma"/>
          <w:b/>
          <w:color w:val="000099"/>
          <w:sz w:val="18"/>
          <w:szCs w:val="18"/>
        </w:rPr>
        <w:t>Oświadczamy, że kalkulacja ceny powstała na podstawie Specyfikacji Warunków Zamówienia, w</w:t>
      </w:r>
      <w:r>
        <w:rPr>
          <w:rFonts w:ascii="Tahoma" w:hAnsi="Tahoma" w:cs="Tahoma"/>
          <w:b/>
          <w:color w:val="000099"/>
          <w:sz w:val="18"/>
          <w:szCs w:val="18"/>
        </w:rPr>
        <w:t> </w:t>
      </w:r>
      <w:r w:rsidRPr="00DF1B58">
        <w:rPr>
          <w:rFonts w:ascii="Tahoma" w:hAnsi="Tahoma" w:cs="Tahoma"/>
          <w:b/>
          <w:color w:val="000099"/>
          <w:sz w:val="18"/>
          <w:szCs w:val="18"/>
        </w:rPr>
        <w:t>szczególności Opisu przedmiotu zamówienia, stanowiącego załącznik nr 3 do SWZ.</w:t>
      </w:r>
    </w:p>
    <w:p w14:paraId="09665ECD" w14:textId="77777777" w:rsidR="00C61E79" w:rsidRDefault="00C61E79" w:rsidP="00D032C1">
      <w:pPr>
        <w:spacing w:line="360" w:lineRule="auto"/>
        <w:rPr>
          <w:rFonts w:ascii="Tahoma" w:hAnsi="Tahoma" w:cs="Tahoma"/>
          <w:bCs/>
          <w:iCs/>
          <w:sz w:val="18"/>
          <w:szCs w:val="18"/>
        </w:rPr>
      </w:pPr>
    </w:p>
    <w:p w14:paraId="6E86DEF1" w14:textId="34529859" w:rsidR="006234BF" w:rsidRPr="000B0361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IV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POTWIERDZENIE SPEŁNIENIA WYMOGÓW SWZ DOTYCZĄCYCH</w:t>
      </w:r>
    </w:p>
    <w:p w14:paraId="4723B584" w14:textId="4E85D27F" w:rsidR="006234BF" w:rsidRPr="000B0361" w:rsidRDefault="006234BF" w:rsidP="000B0361">
      <w:pPr>
        <w:shd w:val="clear" w:color="auto" w:fill="EDEDED"/>
        <w:spacing w:line="360" w:lineRule="auto"/>
        <w:ind w:right="-1" w:firstLine="709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z w:val="20"/>
          <w:szCs w:val="20"/>
        </w:rPr>
        <w:t>PRZEDMIOTU ZAMÓWIENIA I OBOWI</w:t>
      </w:r>
      <w:r w:rsidR="00B0035E">
        <w:rPr>
          <w:rFonts w:ascii="Tahoma" w:hAnsi="Tahoma" w:cs="Tahoma"/>
          <w:b/>
          <w:bCs/>
          <w:sz w:val="20"/>
          <w:szCs w:val="20"/>
        </w:rPr>
        <w:t>Ą</w:t>
      </w:r>
      <w:r w:rsidRPr="000B0361">
        <w:rPr>
          <w:rFonts w:ascii="Tahoma" w:hAnsi="Tahoma" w:cs="Tahoma"/>
          <w:b/>
          <w:bCs/>
          <w:sz w:val="20"/>
          <w:szCs w:val="20"/>
        </w:rPr>
        <w:t>ZKÓW WYKONAWCY</w:t>
      </w:r>
    </w:p>
    <w:p w14:paraId="122E050F" w14:textId="77777777" w:rsidR="002C0A11" w:rsidRPr="000B0361" w:rsidRDefault="002C0A11" w:rsidP="00241934">
      <w:pPr>
        <w:spacing w:line="360" w:lineRule="auto"/>
        <w:ind w:left="284"/>
        <w:jc w:val="both"/>
        <w:rPr>
          <w:rFonts w:ascii="Tahoma" w:hAnsi="Tahoma" w:cs="Tahoma"/>
          <w:sz w:val="18"/>
          <w:szCs w:val="18"/>
        </w:rPr>
      </w:pPr>
    </w:p>
    <w:p w14:paraId="0A84B9BD" w14:textId="77777777" w:rsidR="00A24764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Akceptujemy </w:t>
      </w:r>
      <w:r w:rsidR="00C24D8B" w:rsidRPr="000B0361">
        <w:rPr>
          <w:rFonts w:ascii="Tahoma" w:hAnsi="Tahoma" w:cs="Tahoma"/>
          <w:b/>
          <w:bCs/>
          <w:sz w:val="18"/>
          <w:szCs w:val="18"/>
        </w:rPr>
        <w:t>6</w:t>
      </w:r>
      <w:r w:rsidR="001F6236" w:rsidRPr="000B0361">
        <w:rPr>
          <w:rFonts w:ascii="Tahoma" w:hAnsi="Tahoma" w:cs="Tahoma"/>
          <w:b/>
          <w:bCs/>
          <w:sz w:val="18"/>
          <w:szCs w:val="18"/>
        </w:rPr>
        <w:t>0</w:t>
      </w:r>
      <w:r w:rsidRPr="000B0361">
        <w:rPr>
          <w:rFonts w:ascii="Tahoma" w:hAnsi="Tahoma" w:cs="Tahoma"/>
          <w:b/>
          <w:sz w:val="18"/>
          <w:szCs w:val="18"/>
        </w:rPr>
        <w:t xml:space="preserve"> dniowy</w:t>
      </w:r>
      <w:r w:rsidRPr="000B0361">
        <w:rPr>
          <w:rFonts w:ascii="Tahoma" w:hAnsi="Tahoma" w:cs="Tahoma"/>
          <w:sz w:val="18"/>
          <w:szCs w:val="18"/>
        </w:rPr>
        <w:t xml:space="preserve"> termin płatności od daty dostarczenia do siedziby Zamawiającego prawidłowo wystawionej faktury.</w:t>
      </w:r>
    </w:p>
    <w:p w14:paraId="20D63E5C" w14:textId="6AB39C01" w:rsidR="00A24764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że jesteśmy związani ofertą </w:t>
      </w:r>
      <w:r w:rsidR="00EA5061" w:rsidRPr="00E41278">
        <w:rPr>
          <w:rFonts w:ascii="Tahoma" w:hAnsi="Tahoma" w:cs="Tahoma"/>
          <w:sz w:val="18"/>
          <w:szCs w:val="18"/>
        </w:rPr>
        <w:t xml:space="preserve">w terminie wskazanym w </w:t>
      </w:r>
      <w:r w:rsidR="00EA5061">
        <w:rPr>
          <w:rFonts w:ascii="Tahoma" w:hAnsi="Tahoma" w:cs="Tahoma"/>
          <w:sz w:val="18"/>
          <w:szCs w:val="18"/>
        </w:rPr>
        <w:t xml:space="preserve">Dziale XV </w:t>
      </w:r>
      <w:r w:rsidR="00EA5061" w:rsidRPr="00E41278">
        <w:rPr>
          <w:rFonts w:ascii="Tahoma" w:hAnsi="Tahoma" w:cs="Tahoma"/>
          <w:sz w:val="18"/>
          <w:szCs w:val="18"/>
        </w:rPr>
        <w:t xml:space="preserve">Specyfikacji Warunków Zamówienia tj. </w:t>
      </w:r>
      <w:r w:rsidR="00BC7268">
        <w:rPr>
          <w:rFonts w:ascii="Tahoma" w:hAnsi="Tahoma" w:cs="Tahoma"/>
          <w:b/>
          <w:bCs/>
          <w:color w:val="000099"/>
          <w:sz w:val="18"/>
          <w:szCs w:val="18"/>
        </w:rPr>
        <w:t>30</w:t>
      </w:r>
      <w:r w:rsidR="00EA5061" w:rsidRPr="00EA5061">
        <w:rPr>
          <w:rFonts w:ascii="Tahoma" w:hAnsi="Tahoma" w:cs="Tahoma"/>
          <w:b/>
          <w:bCs/>
          <w:color w:val="000099"/>
          <w:sz w:val="18"/>
          <w:szCs w:val="18"/>
        </w:rPr>
        <w:t xml:space="preserve"> dni od dnia upływu terminu składania ofert</w:t>
      </w:r>
      <w:r w:rsidR="00EA5061">
        <w:rPr>
          <w:rFonts w:ascii="Tahoma" w:hAnsi="Tahoma" w:cs="Tahoma"/>
          <w:b/>
          <w:bCs/>
          <w:color w:val="2F5496" w:themeColor="accent1" w:themeShade="BF"/>
          <w:sz w:val="18"/>
          <w:szCs w:val="18"/>
        </w:rPr>
        <w:t>.</w:t>
      </w:r>
    </w:p>
    <w:p w14:paraId="562319D3" w14:textId="77777777" w:rsidR="00A24764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że zapoznaliśmy się ze Specyfikacją Warunków Zamówienia oraz jej załącznikami, ze zmianami SWZ (</w:t>
      </w:r>
      <w:r w:rsidR="000B0361" w:rsidRPr="00E41278">
        <w:rPr>
          <w:rFonts w:ascii="Tahoma" w:hAnsi="Tahoma" w:cs="Tahoma"/>
          <w:bCs/>
          <w:i/>
          <w:kern w:val="16"/>
          <w:sz w:val="18"/>
          <w:szCs w:val="18"/>
        </w:rPr>
        <w:t>o ile SWZ podlegała zmianom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) oraz wyjaśnieniami treści SWZ (</w:t>
      </w:r>
      <w:r w:rsidR="000B0361" w:rsidRPr="00E41278">
        <w:rPr>
          <w:rFonts w:ascii="Tahoma" w:hAnsi="Tahoma" w:cs="Tahoma"/>
          <w:bCs/>
          <w:i/>
          <w:kern w:val="16"/>
          <w:sz w:val="18"/>
          <w:szCs w:val="18"/>
        </w:rPr>
        <w:t>o ile Zamawiający wyjaśniał treść SWZ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 xml:space="preserve">), 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lastRenderedPageBreak/>
        <w:t>nie wnosimy</w:t>
      </w:r>
      <w:r w:rsidR="000B0361" w:rsidRPr="00E41278">
        <w:rPr>
          <w:rFonts w:ascii="Tahoma" w:hAnsi="Tahoma" w:cs="Tahoma"/>
          <w:sz w:val="18"/>
          <w:szCs w:val="18"/>
        </w:rPr>
        <w:t xml:space="preserve"> żadnych zastrzeżeń oraz uzyskaliśmy informacje niezbędne do przygotowania oferty. Tym samym zobowiązujemy się do spełnienia wszystkich warunków zawartych w SWZ.</w:t>
      </w:r>
    </w:p>
    <w:p w14:paraId="1BA29BA8" w14:textId="77777777" w:rsidR="007A24BC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że akceptujemy projekt umowy. Jednocześnie zobowiązujemy </w:t>
      </w:r>
      <w:r w:rsidR="00A24764" w:rsidRPr="000B0361">
        <w:rPr>
          <w:rFonts w:ascii="Tahoma" w:hAnsi="Tahoma" w:cs="Tahoma"/>
          <w:sz w:val="18"/>
          <w:szCs w:val="18"/>
        </w:rPr>
        <w:t xml:space="preserve">się </w:t>
      </w:r>
      <w:r w:rsidRPr="000B0361">
        <w:rPr>
          <w:rFonts w:ascii="Tahoma" w:hAnsi="Tahoma" w:cs="Tahoma"/>
          <w:sz w:val="18"/>
          <w:szCs w:val="18"/>
        </w:rPr>
        <w:t>w przypadku wyboru naszej oferty podpisać umowę bez zastrzeżeń, w terminie i miejscu wyznaczonym przez</w:t>
      </w:r>
      <w:r w:rsidR="006A291C" w:rsidRPr="000B0361">
        <w:rPr>
          <w:rFonts w:ascii="Tahoma" w:hAnsi="Tahoma" w:cs="Tahoma"/>
          <w:sz w:val="18"/>
          <w:szCs w:val="18"/>
        </w:rPr>
        <w:t> </w:t>
      </w:r>
      <w:r w:rsidRPr="000B0361">
        <w:rPr>
          <w:rFonts w:ascii="Tahoma" w:hAnsi="Tahoma" w:cs="Tahoma"/>
          <w:sz w:val="18"/>
          <w:szCs w:val="18"/>
        </w:rPr>
        <w:t>Zamawiającego.</w:t>
      </w:r>
    </w:p>
    <w:p w14:paraId="6037DE44" w14:textId="22245E43" w:rsidR="004A2FB3" w:rsidRPr="00700F7E" w:rsidRDefault="007A24BC" w:rsidP="00700F7E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color w:val="000099"/>
          <w:sz w:val="18"/>
          <w:szCs w:val="18"/>
        </w:rPr>
        <w:t xml:space="preserve">Oświadczamy, że będziemy </w:t>
      </w:r>
      <w:r w:rsidRPr="000B0361">
        <w:rPr>
          <w:rFonts w:ascii="Tahoma" w:hAnsi="Tahoma" w:cs="Tahoma"/>
          <w:b/>
          <w:color w:val="000099"/>
          <w:sz w:val="18"/>
          <w:szCs w:val="18"/>
          <w:u w:val="single"/>
        </w:rPr>
        <w:t xml:space="preserve">realizować przedmiot zamówienia w okresie wskazanym w rozdz. </w:t>
      </w:r>
      <w:r w:rsidR="000B0361">
        <w:rPr>
          <w:rFonts w:ascii="Tahoma" w:hAnsi="Tahoma" w:cs="Tahoma"/>
          <w:b/>
          <w:color w:val="000099"/>
          <w:sz w:val="18"/>
          <w:szCs w:val="18"/>
          <w:u w:val="single"/>
        </w:rPr>
        <w:t>V</w:t>
      </w:r>
      <w:r w:rsidRPr="000B0361">
        <w:rPr>
          <w:rFonts w:ascii="Tahoma" w:hAnsi="Tahoma" w:cs="Tahoma"/>
          <w:b/>
          <w:color w:val="000099"/>
          <w:sz w:val="18"/>
          <w:szCs w:val="18"/>
          <w:u w:val="single"/>
        </w:rPr>
        <w:t>I SWZ</w:t>
      </w:r>
      <w:r w:rsidR="00D0182D">
        <w:rPr>
          <w:rFonts w:ascii="Tahoma" w:hAnsi="Tahoma" w:cs="Tahoma"/>
          <w:b/>
          <w:color w:val="000099"/>
          <w:sz w:val="18"/>
          <w:szCs w:val="18"/>
          <w:u w:val="single"/>
        </w:rPr>
        <w:t xml:space="preserve">, </w:t>
      </w:r>
      <w:r w:rsidR="00D0182D" w:rsidRPr="00E41278">
        <w:rPr>
          <w:rFonts w:ascii="Tahoma" w:hAnsi="Tahoma" w:cs="Tahoma"/>
          <w:b/>
          <w:color w:val="000099"/>
          <w:sz w:val="18"/>
          <w:szCs w:val="18"/>
          <w:u w:val="single"/>
        </w:rPr>
        <w:t>w terminach wskazanych w rozdziale VI SWZ</w:t>
      </w:r>
      <w:r w:rsidR="000B0361">
        <w:rPr>
          <w:rFonts w:ascii="Tahoma" w:hAnsi="Tahoma" w:cs="Tahoma"/>
          <w:b/>
          <w:color w:val="000099"/>
          <w:sz w:val="18"/>
          <w:szCs w:val="18"/>
          <w:u w:val="single"/>
        </w:rPr>
        <w:t>.</w:t>
      </w:r>
    </w:p>
    <w:p w14:paraId="6FE7BFD7" w14:textId="127D0AB3" w:rsidR="00062DC7" w:rsidRDefault="008D1413" w:rsidP="00AF366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Oświadczamy, że załączone do oferty dokumenty opisują stan prawny i faktyczny, aktualny na</w:t>
      </w:r>
      <w:r w:rsidR="00AF366A">
        <w:rPr>
          <w:rFonts w:ascii="Tahoma" w:hAnsi="Tahoma" w:cs="Tahoma"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dzień otwarcia ofert (</w:t>
      </w:r>
      <w:r w:rsidRPr="000B0361"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 w:rsidRPr="000B0361">
        <w:rPr>
          <w:rFonts w:ascii="Tahoma" w:hAnsi="Tahoma" w:cs="Tahoma"/>
          <w:sz w:val="18"/>
          <w:szCs w:val="18"/>
        </w:rPr>
        <w:t>.).</w:t>
      </w:r>
    </w:p>
    <w:p w14:paraId="3ED094D7" w14:textId="77777777" w:rsidR="008277D0" w:rsidRPr="00AE1C15" w:rsidRDefault="008277D0" w:rsidP="008277D0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color w:val="000000"/>
          <w:sz w:val="18"/>
          <w:szCs w:val="18"/>
        </w:rPr>
      </w:pPr>
      <w:r w:rsidRPr="00AE1C15">
        <w:rPr>
          <w:rFonts w:ascii="Tahoma" w:hAnsi="Tahoma" w:cs="Tahoma"/>
          <w:color w:val="000000"/>
          <w:sz w:val="18"/>
          <w:szCs w:val="18"/>
        </w:rPr>
        <w:t>Oświadczam</w:t>
      </w:r>
      <w:r>
        <w:rPr>
          <w:rFonts w:ascii="Tahoma" w:hAnsi="Tahoma" w:cs="Tahoma"/>
          <w:color w:val="000000"/>
          <w:sz w:val="18"/>
          <w:szCs w:val="18"/>
        </w:rPr>
        <w:t>y</w:t>
      </w:r>
      <w:r w:rsidRPr="00AE1C15">
        <w:rPr>
          <w:rFonts w:ascii="Tahoma" w:hAnsi="Tahoma" w:cs="Tahoma"/>
          <w:color w:val="000000"/>
          <w:sz w:val="18"/>
          <w:szCs w:val="18"/>
        </w:rPr>
        <w:t>, że wypełn</w:t>
      </w:r>
      <w:r>
        <w:rPr>
          <w:rFonts w:ascii="Tahoma" w:hAnsi="Tahoma" w:cs="Tahoma"/>
          <w:color w:val="000000"/>
          <w:sz w:val="18"/>
          <w:szCs w:val="18"/>
        </w:rPr>
        <w:t>iliśmy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obowiązki informacyjne przewidziane w art. 13 lub art. 14 RODO</w:t>
      </w:r>
      <w:r w:rsidRPr="00AE1C15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AE1C15">
        <w:rPr>
          <w:rFonts w:ascii="Tahoma" w:hAnsi="Tahoma" w:cs="Tahoma"/>
          <w:sz w:val="18"/>
          <w:szCs w:val="18"/>
        </w:rPr>
        <w:t>od których dane osobowe bezpośrednio lub pośrednio pozyska</w:t>
      </w:r>
      <w:r>
        <w:rPr>
          <w:rFonts w:ascii="Tahoma" w:hAnsi="Tahoma" w:cs="Tahoma"/>
          <w:sz w:val="18"/>
          <w:szCs w:val="18"/>
        </w:rPr>
        <w:t>liśmy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 celu ubiegania się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>udzielenie zamówienia publicznego w niniejszym postępowaniu</w:t>
      </w:r>
      <w:r w:rsidRPr="00AE1C15">
        <w:rPr>
          <w:rFonts w:ascii="Tahoma" w:hAnsi="Tahoma" w:cs="Tahoma"/>
          <w:sz w:val="18"/>
          <w:szCs w:val="18"/>
        </w:rPr>
        <w:t>.</w:t>
      </w:r>
    </w:p>
    <w:p w14:paraId="560CAB84" w14:textId="5660B669" w:rsidR="008277D0" w:rsidRDefault="008277D0" w:rsidP="00F00C33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E41278">
        <w:rPr>
          <w:rFonts w:ascii="Tahoma" w:hAnsi="Tahoma" w:cs="Tahoma"/>
          <w:sz w:val="18"/>
          <w:szCs w:val="18"/>
        </w:rPr>
        <w:t>Wyrażam</w:t>
      </w:r>
      <w:r>
        <w:rPr>
          <w:rFonts w:ascii="Tahoma" w:hAnsi="Tahoma" w:cs="Tahoma"/>
          <w:sz w:val="18"/>
          <w:szCs w:val="18"/>
        </w:rPr>
        <w:t>y</w:t>
      </w:r>
      <w:r w:rsidRPr="00E41278">
        <w:rPr>
          <w:rFonts w:ascii="Tahoma" w:hAnsi="Tahoma" w:cs="Tahoma"/>
          <w:sz w:val="18"/>
          <w:szCs w:val="18"/>
        </w:rPr>
        <w:t xml:space="preserve"> zgodę na przetwarzanie danych osobowych przekazanych w ofercie oraz w później składanych dokumentach, oświadczeniach i wyjaśnieniach dla potrzeb związanych z niniejszym postępowaniem o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udzielenie zamówienia publicznego, zgodnie z Rozporządzeniem Parlamentu Europejskiego i Rady (UE) 2016/679 z dnia 27 kwietnia 2016 r. w sprawie ochrony osób fizycznych w związku z przetwarzaniem danych osobowych</w:t>
      </w:r>
      <w:r>
        <w:rPr>
          <w:rFonts w:ascii="Tahoma" w:hAnsi="Tahoma" w:cs="Tahoma"/>
          <w:sz w:val="18"/>
          <w:szCs w:val="18"/>
        </w:rPr>
        <w:t xml:space="preserve"> </w:t>
      </w:r>
      <w:r w:rsidRPr="00E41278">
        <w:rPr>
          <w:rFonts w:ascii="Tahoma" w:hAnsi="Tahoma" w:cs="Tahoma"/>
          <w:sz w:val="18"/>
          <w:szCs w:val="18"/>
        </w:rPr>
        <w:t>i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sprawie swobodnego przepływu takich danych oraz uchylenia Dyrektywy 95/46/WE – w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pełnym zakresie związanym z udzieleniem zamówienia publicznego i zawarciem w jego wyniku Umowy</w:t>
      </w:r>
    </w:p>
    <w:p w14:paraId="20DA7922" w14:textId="59A76267" w:rsidR="00F00C33" w:rsidRPr="006B3761" w:rsidRDefault="005977F5" w:rsidP="00D92CF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bookmarkStart w:id="2" w:name="_Hlk43148687"/>
      <w:r w:rsidRPr="000B0361">
        <w:rPr>
          <w:rFonts w:ascii="Tahoma" w:hAnsi="Tahoma" w:cs="Tahoma"/>
          <w:sz w:val="18"/>
          <w:szCs w:val="18"/>
        </w:rPr>
        <w:t xml:space="preserve">Reklamacje będą przyjmowane od Zamawiającego </w:t>
      </w:r>
      <w:r w:rsidRPr="002A6E2D">
        <w:rPr>
          <w:rFonts w:ascii="Tahoma" w:hAnsi="Tahoma" w:cs="Tahoma"/>
          <w:b/>
          <w:color w:val="000099"/>
          <w:sz w:val="18"/>
          <w:szCs w:val="18"/>
        </w:rPr>
        <w:t xml:space="preserve">na adres poczty elektronicznej: </w:t>
      </w:r>
      <w:r>
        <w:rPr>
          <w:rFonts w:ascii="Tahoma" w:hAnsi="Tahoma" w:cs="Tahoma"/>
          <w:b/>
          <w:color w:val="000099"/>
          <w:sz w:val="18"/>
          <w:szCs w:val="18"/>
        </w:rPr>
        <w:t>_________________</w:t>
      </w:r>
    </w:p>
    <w:bookmarkEnd w:id="2"/>
    <w:p w14:paraId="59CDF1C2" w14:textId="77777777" w:rsidR="005977F5" w:rsidRPr="000B0361" w:rsidRDefault="005977F5" w:rsidP="005977F5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Informuj</w:t>
      </w:r>
      <w:r>
        <w:rPr>
          <w:rFonts w:ascii="Tahoma" w:hAnsi="Tahoma" w:cs="Tahoma"/>
          <w:sz w:val="18"/>
          <w:szCs w:val="18"/>
        </w:rPr>
        <w:t>ę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14:paraId="4CC08E38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kern w:val="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mikroprzedsiębiorstwo</w:t>
      </w:r>
    </w:p>
    <w:p w14:paraId="121CE605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małe przedsiębiorstwo</w:t>
      </w:r>
    </w:p>
    <w:p w14:paraId="79B101F7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średnie przedsiębiorstwo</w:t>
      </w:r>
    </w:p>
    <w:p w14:paraId="16A54AC2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jednoosobowa działalność gospodarcza</w:t>
      </w:r>
    </w:p>
    <w:p w14:paraId="5E31A8DA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osoba fizyczna nieprowadząca działalności gospodarczej</w:t>
      </w:r>
    </w:p>
    <w:p w14:paraId="32278BC3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inny rodzaj</w:t>
      </w:r>
    </w:p>
    <w:p w14:paraId="32298624" w14:textId="77777777" w:rsidR="005977F5" w:rsidRDefault="005977F5" w:rsidP="005977F5">
      <w:pPr>
        <w:pStyle w:val="Akapitzlist"/>
        <w:spacing w:line="360" w:lineRule="auto"/>
        <w:ind w:left="28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*) – należy zaznaczyć właściwy kwadrat lub kwadrat</w:t>
      </w:r>
      <w:r>
        <w:rPr>
          <w:rFonts w:ascii="Tahoma" w:hAnsi="Tahoma" w:cs="Tahoma"/>
          <w:sz w:val="18"/>
          <w:szCs w:val="18"/>
        </w:rPr>
        <w:t>y</w:t>
      </w:r>
    </w:p>
    <w:p w14:paraId="3C06670D" w14:textId="77777777" w:rsidR="00FF60BC" w:rsidRDefault="00FF60BC" w:rsidP="000B0361">
      <w:pPr>
        <w:spacing w:line="360" w:lineRule="auto"/>
        <w:ind w:right="-1"/>
        <w:rPr>
          <w:rFonts w:ascii="Tahoma" w:hAnsi="Tahoma" w:cs="Tahoma"/>
          <w:sz w:val="18"/>
          <w:szCs w:val="18"/>
        </w:rPr>
      </w:pPr>
    </w:p>
    <w:p w14:paraId="433E482E" w14:textId="77777777" w:rsidR="00566BA9" w:rsidRPr="000B0361" w:rsidRDefault="006234BF" w:rsidP="000B0361">
      <w:pPr>
        <w:shd w:val="clear" w:color="auto" w:fill="EDEDED"/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V.</w:t>
      </w:r>
      <w:r w:rsidR="00C65499"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sz w:val="20"/>
          <w:szCs w:val="20"/>
        </w:rPr>
        <w:t>INFORMACJE STANOWIĄCE TAJEMNICĘ PRZEDSIĘBIORSTWA W</w:t>
      </w:r>
      <w:r w:rsidR="001903E4" w:rsidRPr="000B0361">
        <w:rPr>
          <w:rFonts w:ascii="Tahoma" w:hAnsi="Tahoma" w:cs="Tahoma"/>
          <w:b/>
          <w:sz w:val="20"/>
          <w:szCs w:val="20"/>
        </w:rPr>
        <w:t> </w:t>
      </w:r>
      <w:r w:rsidRPr="000B0361">
        <w:rPr>
          <w:rFonts w:ascii="Tahoma" w:hAnsi="Tahoma" w:cs="Tahoma"/>
          <w:b/>
          <w:sz w:val="20"/>
          <w:szCs w:val="20"/>
        </w:rPr>
        <w:t>ROZUMIENIU PRZEPISÓW O ZWALCZANIU NIEUCZCIWEJ KONKURENCJI</w:t>
      </w:r>
    </w:p>
    <w:p w14:paraId="5E2625AE" w14:textId="77777777" w:rsidR="006234BF" w:rsidRPr="000B0361" w:rsidRDefault="006234BF" w:rsidP="00ED65B9">
      <w:pPr>
        <w:spacing w:line="276" w:lineRule="auto"/>
        <w:ind w:right="-1"/>
        <w:jc w:val="right"/>
        <w:rPr>
          <w:rFonts w:ascii="Tahoma" w:hAnsi="Tahoma" w:cs="Tahoma"/>
          <w:sz w:val="18"/>
          <w:szCs w:val="18"/>
        </w:rPr>
      </w:pPr>
    </w:p>
    <w:p w14:paraId="78805CA0" w14:textId="77777777" w:rsidR="00566BA9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TAK</w:t>
      </w:r>
      <w:r w:rsidRPr="000B0361">
        <w:rPr>
          <w:rFonts w:ascii="Tahoma" w:hAnsi="Tahoma" w:cs="Tahoma"/>
          <w:sz w:val="18"/>
          <w:szCs w:val="18"/>
        </w:rPr>
        <w:t>/</w:t>
      </w:r>
      <w:r w:rsidRPr="000B0361">
        <w:rPr>
          <w:rFonts w:ascii="Tahoma" w:hAnsi="Tahoma" w:cs="Tahoma"/>
          <w:b/>
          <w:bCs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 xml:space="preserve"> *</w:t>
      </w:r>
    </w:p>
    <w:p w14:paraId="6F6E4CD9" w14:textId="77777777" w:rsidR="006234BF" w:rsidRPr="00ED65B9" w:rsidRDefault="006234BF" w:rsidP="00ED65B9">
      <w:pPr>
        <w:spacing w:line="276" w:lineRule="auto"/>
        <w:ind w:right="-1"/>
        <w:jc w:val="right"/>
        <w:rPr>
          <w:rFonts w:ascii="Tahoma" w:hAnsi="Tahoma" w:cs="Tahoma"/>
          <w:i/>
          <w:iCs/>
          <w:sz w:val="16"/>
          <w:szCs w:val="16"/>
        </w:rPr>
      </w:pPr>
      <w:r w:rsidRPr="00ED65B9">
        <w:rPr>
          <w:rFonts w:ascii="Tahoma" w:hAnsi="Tahoma" w:cs="Tahoma"/>
          <w:i/>
          <w:iCs/>
          <w:sz w:val="16"/>
          <w:szCs w:val="16"/>
        </w:rPr>
        <w:t>*niepotrzebne skreślić</w:t>
      </w:r>
    </w:p>
    <w:p w14:paraId="7587223B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14:paraId="5C3925F2" w14:textId="77777777" w:rsidR="006234BF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  <w:r w:rsidR="006234BF" w:rsidRPr="000B0361">
        <w:rPr>
          <w:rFonts w:ascii="Tahoma" w:hAnsi="Tahoma" w:cs="Tahoma"/>
          <w:sz w:val="18"/>
          <w:szCs w:val="18"/>
        </w:rPr>
        <w:t xml:space="preserve"> </w:t>
      </w:r>
    </w:p>
    <w:p w14:paraId="1771A024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7D1935C7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Wskazanie sposobu zabezpieczenia (np. złożenie w osobnej kopercie):</w:t>
      </w:r>
    </w:p>
    <w:p w14:paraId="4B31160B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5277C7D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46DF8EBE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i określenie czego dotyczy:</w:t>
      </w:r>
    </w:p>
    <w:p w14:paraId="0973E5DE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E463D21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27A3FFC5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14:paraId="5997E7CE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3A4AF5D" w14:textId="77777777" w:rsidR="003F0687" w:rsidRPr="00ED65B9" w:rsidRDefault="006234BF" w:rsidP="00ED65B9">
      <w:pPr>
        <w:spacing w:line="276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  <w:r w:rsidRPr="00ED65B9">
        <w:rPr>
          <w:rFonts w:ascii="Tahoma" w:hAnsi="Tahoma" w:cs="Tahoma"/>
          <w:i/>
          <w:sz w:val="16"/>
          <w:szCs w:val="16"/>
        </w:rPr>
        <w:t>(należy podać pisemne uzasadnienie odnośnie charakteru zastrzeżonych informacji)</w:t>
      </w:r>
    </w:p>
    <w:p w14:paraId="6F1B7A9C" w14:textId="77777777" w:rsidR="002D69A9" w:rsidRDefault="002D69A9" w:rsidP="000B0361">
      <w:pPr>
        <w:spacing w:line="360" w:lineRule="auto"/>
        <w:ind w:right="-1"/>
        <w:jc w:val="center"/>
        <w:rPr>
          <w:rFonts w:ascii="Tahoma" w:hAnsi="Tahoma" w:cs="Tahoma"/>
          <w:i/>
          <w:sz w:val="18"/>
          <w:szCs w:val="18"/>
        </w:rPr>
      </w:pPr>
    </w:p>
    <w:p w14:paraId="69838A88" w14:textId="77777777" w:rsidR="002D69A9" w:rsidRPr="000B0361" w:rsidRDefault="002D69A9" w:rsidP="000B0361">
      <w:pPr>
        <w:spacing w:line="360" w:lineRule="auto"/>
        <w:ind w:right="-1"/>
        <w:jc w:val="center"/>
        <w:rPr>
          <w:rFonts w:ascii="Tahoma" w:hAnsi="Tahoma" w:cs="Tahoma"/>
          <w:i/>
          <w:sz w:val="18"/>
          <w:szCs w:val="18"/>
        </w:rPr>
      </w:pPr>
    </w:p>
    <w:p w14:paraId="20EB4FA7" w14:textId="77777777" w:rsidR="004F03D0" w:rsidRPr="000B0361" w:rsidRDefault="004F03D0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mallCaps/>
          <w:sz w:val="20"/>
          <w:szCs w:val="20"/>
        </w:rPr>
        <w:lastRenderedPageBreak/>
        <w:t>VI.</w:t>
      </w:r>
      <w:r w:rsidR="003400A5" w:rsidRPr="000B0361">
        <w:rPr>
          <w:rFonts w:ascii="Tahoma" w:hAnsi="Tahoma" w:cs="Tahoma"/>
          <w:b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smallCaps/>
          <w:sz w:val="20"/>
          <w:szCs w:val="20"/>
        </w:rPr>
        <w:t>INFORMACJE DOTYCZĄCE PODWYKONAWCÓW</w:t>
      </w:r>
    </w:p>
    <w:p w14:paraId="7E5B759B" w14:textId="77777777" w:rsidR="001A03A7" w:rsidRPr="000B0361" w:rsidRDefault="001A03A7" w:rsidP="000B0361">
      <w:pPr>
        <w:pStyle w:val="Tekstpodstawowy"/>
        <w:widowControl/>
        <w:numPr>
          <w:ilvl w:val="1"/>
          <w:numId w:val="9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14:paraId="15BBC781" w14:textId="77777777" w:rsid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  <w:vertAlign w:val="superscript"/>
        </w:rPr>
        <w:t xml:space="preserve">*) </w:t>
      </w:r>
      <w:r w:rsidRPr="000B0361">
        <w:rPr>
          <w:rFonts w:ascii="Tahoma" w:hAnsi="Tahoma" w:cs="Tahoma"/>
          <w:b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>,</w:t>
      </w:r>
    </w:p>
    <w:p w14:paraId="5FE14DA5" w14:textId="77777777" w:rsidR="001A03A7" w:rsidRP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9747D8">
        <w:rPr>
          <w:rFonts w:ascii="Tahoma" w:hAnsi="Tahoma" w:cs="Tahoma"/>
          <w:sz w:val="18"/>
          <w:szCs w:val="18"/>
          <w:vertAlign w:val="superscript"/>
        </w:rPr>
        <w:t>*)</w:t>
      </w:r>
      <w:r w:rsidRPr="009747D8">
        <w:rPr>
          <w:rFonts w:ascii="Tahoma" w:hAnsi="Tahoma" w:cs="Tahoma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sz w:val="18"/>
          <w:szCs w:val="18"/>
        </w:rPr>
        <w:t>TAK</w:t>
      </w:r>
      <w:r w:rsidRPr="009747D8">
        <w:rPr>
          <w:rFonts w:ascii="Tahoma" w:hAnsi="Tahoma" w:cs="Tahoma"/>
          <w:sz w:val="18"/>
          <w:szCs w:val="18"/>
        </w:rPr>
        <w:t xml:space="preserve">, </w:t>
      </w:r>
    </w:p>
    <w:p w14:paraId="616C8C1B" w14:textId="77777777" w:rsidR="001A03A7" w:rsidRPr="009747D8" w:rsidRDefault="001A03A7" w:rsidP="009747D8">
      <w:pPr>
        <w:pStyle w:val="Akapitzlist"/>
        <w:ind w:left="284"/>
        <w:rPr>
          <w:rFonts w:ascii="Tahoma" w:hAnsi="Tahoma" w:cs="Tahoma"/>
          <w:sz w:val="16"/>
          <w:szCs w:val="16"/>
        </w:rPr>
      </w:pPr>
      <w:r w:rsidRPr="009747D8">
        <w:rPr>
          <w:rFonts w:ascii="Tahoma" w:hAnsi="Tahoma" w:cs="Tahoma"/>
          <w:i/>
          <w:sz w:val="16"/>
          <w:szCs w:val="16"/>
        </w:rPr>
        <w:t>*) – należy zaznaczyć właściwy kwadrat</w:t>
      </w:r>
    </w:p>
    <w:p w14:paraId="1C47C77F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</w:p>
    <w:p w14:paraId="08BD04E5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  <w:r w:rsidRPr="000B0361">
        <w:rPr>
          <w:rFonts w:ascii="Tahoma" w:hAnsi="Tahoma" w:cs="Tahoma"/>
          <w:sz w:val="18"/>
          <w:szCs w:val="18"/>
          <w:u w:val="single"/>
        </w:rPr>
        <w:t xml:space="preserve">Jeżeli </w:t>
      </w:r>
      <w:r w:rsidRPr="000B0361">
        <w:rPr>
          <w:rFonts w:ascii="Tahoma" w:hAnsi="Tahoma" w:cs="Tahoma"/>
          <w:b/>
          <w:sz w:val="18"/>
          <w:szCs w:val="18"/>
          <w:u w:val="single"/>
        </w:rPr>
        <w:t>TAK</w:t>
      </w:r>
      <w:r w:rsidRPr="000B0361">
        <w:rPr>
          <w:rFonts w:ascii="Tahoma" w:hAnsi="Tahoma" w:cs="Tahoma"/>
          <w:sz w:val="18"/>
          <w:szCs w:val="18"/>
          <w:u w:val="single"/>
        </w:rPr>
        <w:t>:</w:t>
      </w:r>
    </w:p>
    <w:p w14:paraId="567169AE" w14:textId="77777777" w:rsidR="001A03A7" w:rsidRPr="000B0361" w:rsidRDefault="001A03A7" w:rsidP="009747D8">
      <w:pPr>
        <w:pStyle w:val="Bezodstpw"/>
        <w:numPr>
          <w:ilvl w:val="0"/>
          <w:numId w:val="10"/>
        </w:numPr>
        <w:spacing w:line="360" w:lineRule="auto"/>
        <w:ind w:left="284" w:hanging="283"/>
        <w:rPr>
          <w:rFonts w:ascii="Tahoma" w:hAnsi="Tahoma" w:cs="Tahoma"/>
          <w:i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14:paraId="57F023A8" w14:textId="77777777" w:rsidR="001A03A7" w:rsidRPr="000B0361" w:rsidRDefault="001A03A7" w:rsidP="009747D8">
      <w:pPr>
        <w:pStyle w:val="Tekstpodstawowy"/>
        <w:numPr>
          <w:ilvl w:val="12"/>
          <w:numId w:val="0"/>
        </w:numPr>
        <w:spacing w:line="360" w:lineRule="auto"/>
        <w:ind w:left="284"/>
        <w:rPr>
          <w:rFonts w:ascii="Tahoma" w:hAnsi="Tahoma" w:cs="Tahoma"/>
          <w:b/>
          <w:kern w:val="144"/>
          <w:sz w:val="18"/>
          <w:szCs w:val="18"/>
        </w:rPr>
      </w:pPr>
      <w:r w:rsidRPr="000B0361">
        <w:rPr>
          <w:rFonts w:ascii="Tahoma" w:hAnsi="Tahoma" w:cs="Tahoma"/>
          <w:b/>
          <w:kern w:val="144"/>
          <w:sz w:val="18"/>
          <w:szCs w:val="18"/>
        </w:rPr>
        <w:t>________________________________________________________</w:t>
      </w:r>
      <w:r w:rsidR="003F0687" w:rsidRPr="000B0361">
        <w:rPr>
          <w:rFonts w:ascii="Tahoma" w:hAnsi="Tahoma" w:cs="Tahoma"/>
          <w:b/>
          <w:kern w:val="144"/>
          <w:sz w:val="18"/>
          <w:szCs w:val="18"/>
        </w:rPr>
        <w:t>__________________</w:t>
      </w:r>
    </w:p>
    <w:p w14:paraId="3294D001" w14:textId="77777777" w:rsidR="009747D8" w:rsidRDefault="001A03A7" w:rsidP="009747D8">
      <w:pPr>
        <w:pStyle w:val="Tekstpodstawowy"/>
        <w:widowControl/>
        <w:numPr>
          <w:ilvl w:val="0"/>
          <w:numId w:val="10"/>
        </w:numPr>
        <w:suppressAutoHyphens w:val="0"/>
        <w:spacing w:before="120" w:after="20" w:line="360" w:lineRule="auto"/>
        <w:ind w:left="284" w:right="0" w:hanging="284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[</w:t>
      </w:r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pełna nazwa/firma i adres,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NIP/PESEL, KRS/CEiDG</w:t>
      </w:r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 oraz część zamówienia]</w:t>
      </w:r>
    </w:p>
    <w:p w14:paraId="11FC8664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kern w:val="144"/>
          <w:sz w:val="18"/>
          <w:szCs w:val="18"/>
        </w:rPr>
        <w:t>a)</w:t>
      </w:r>
      <w:r w:rsidR="006C714B" w:rsidRPr="009747D8">
        <w:rPr>
          <w:rFonts w:ascii="Tahoma" w:hAnsi="Tahoma" w:cs="Tahoma"/>
          <w:kern w:val="144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kern w:val="144"/>
          <w:sz w:val="18"/>
          <w:szCs w:val="18"/>
        </w:rPr>
        <w:t>_______________________________________ - _______________________________</w:t>
      </w:r>
    </w:p>
    <w:p w14:paraId="1FBC5D82" w14:textId="77777777" w:rsidR="009747D8" w:rsidRDefault="001A03A7" w:rsidP="009747D8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KRS/CEiDG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185BFA07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kern w:val="144"/>
          <w:sz w:val="18"/>
          <w:szCs w:val="18"/>
        </w:rPr>
        <w:t>b)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______________________________________</w:t>
      </w:r>
      <w:r w:rsidR="006C714B" w:rsidRPr="000B0361">
        <w:rPr>
          <w:rFonts w:ascii="Tahoma" w:hAnsi="Tahoma" w:cs="Tahoma"/>
          <w:b/>
          <w:kern w:val="144"/>
          <w:sz w:val="18"/>
          <w:szCs w:val="18"/>
        </w:rPr>
        <w:t>_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- _______________________________</w:t>
      </w:r>
    </w:p>
    <w:p w14:paraId="0A12747B" w14:textId="33C2C670" w:rsidR="00D920F9" w:rsidRDefault="001A03A7" w:rsidP="00367445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KRS/CEiDG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55F367EC" w14:textId="77777777" w:rsidR="002D69A9" w:rsidRPr="00D920F9" w:rsidRDefault="002D69A9" w:rsidP="00D920F9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</w:p>
    <w:p w14:paraId="29176867" w14:textId="010B3694" w:rsidR="00892958" w:rsidRPr="000B0361" w:rsidRDefault="00892958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mallCaps/>
          <w:sz w:val="20"/>
          <w:szCs w:val="20"/>
        </w:rPr>
        <w:t>VII.</w:t>
      </w:r>
      <w:r w:rsidR="003400A5" w:rsidRPr="000B0361">
        <w:rPr>
          <w:rFonts w:ascii="Tahoma" w:hAnsi="Tahoma" w:cs="Tahoma"/>
          <w:b/>
          <w:bCs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OSOBY DO KONTAKTÓW Z ZAMAWIAJĄCYM</w:t>
      </w:r>
    </w:p>
    <w:p w14:paraId="020D0918" w14:textId="77777777" w:rsidR="00892958" w:rsidRPr="000B0361" w:rsidRDefault="00892958" w:rsidP="000B0361">
      <w:pPr>
        <w:pStyle w:val="Bezodstpw1"/>
        <w:spacing w:line="360" w:lineRule="auto"/>
        <w:ind w:left="284"/>
        <w:jc w:val="left"/>
        <w:rPr>
          <w:rFonts w:ascii="Tahoma" w:hAnsi="Tahoma" w:cs="Tahoma"/>
          <w:sz w:val="18"/>
          <w:szCs w:val="18"/>
        </w:rPr>
      </w:pPr>
    </w:p>
    <w:p w14:paraId="492290BF" w14:textId="77777777" w:rsidR="007904A6" w:rsidRPr="000B0361" w:rsidRDefault="00281B51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Osoba upoważniona do kontaktów z Zamawiającym:</w:t>
      </w:r>
      <w:r w:rsidR="00C6172A" w:rsidRPr="000B0361">
        <w:rPr>
          <w:rFonts w:ascii="Tahoma" w:hAnsi="Tahoma" w:cs="Tahoma"/>
          <w:sz w:val="18"/>
          <w:szCs w:val="18"/>
        </w:rPr>
        <w:t xml:space="preserve"> </w:t>
      </w:r>
      <w:r w:rsidR="0069513D" w:rsidRPr="000B0361">
        <w:rPr>
          <w:rFonts w:ascii="Tahoma" w:hAnsi="Tahoma" w:cs="Tahoma"/>
          <w:sz w:val="18"/>
          <w:szCs w:val="18"/>
        </w:rPr>
        <w:t>_____________________________________</w:t>
      </w:r>
      <w:r w:rsidRPr="000B0361">
        <w:rPr>
          <w:rFonts w:ascii="Tahoma" w:hAnsi="Tahoma" w:cs="Tahoma"/>
          <w:sz w:val="18"/>
          <w:szCs w:val="18"/>
        </w:rPr>
        <w:t xml:space="preserve"> tel./fax</w:t>
      </w:r>
      <w:r w:rsidR="00C6172A" w:rsidRPr="000B0361">
        <w:rPr>
          <w:rFonts w:ascii="Tahoma" w:hAnsi="Tahoma" w:cs="Tahoma"/>
          <w:sz w:val="18"/>
          <w:szCs w:val="18"/>
        </w:rPr>
        <w:t> </w:t>
      </w:r>
      <w:r w:rsidR="0069513D" w:rsidRPr="000B0361">
        <w:rPr>
          <w:rFonts w:ascii="Tahoma" w:hAnsi="Tahoma" w:cs="Tahoma"/>
          <w:sz w:val="18"/>
          <w:szCs w:val="18"/>
        </w:rPr>
        <w:t>________________________</w:t>
      </w:r>
      <w:r w:rsidRPr="000B0361">
        <w:rPr>
          <w:rFonts w:ascii="Tahoma" w:hAnsi="Tahoma" w:cs="Tahoma"/>
          <w:sz w:val="18"/>
          <w:szCs w:val="18"/>
        </w:rPr>
        <w:t xml:space="preserve">, e-mail: </w:t>
      </w:r>
      <w:r w:rsidR="0069513D" w:rsidRPr="000B0361">
        <w:rPr>
          <w:rFonts w:ascii="Tahoma" w:hAnsi="Tahoma" w:cs="Tahoma"/>
          <w:sz w:val="18"/>
          <w:szCs w:val="18"/>
        </w:rPr>
        <w:t>______________________</w:t>
      </w:r>
      <w:r w:rsidRPr="000B0361">
        <w:rPr>
          <w:rFonts w:ascii="Tahoma" w:hAnsi="Tahoma" w:cs="Tahoma"/>
          <w:sz w:val="18"/>
          <w:szCs w:val="18"/>
        </w:rPr>
        <w:t>.</w:t>
      </w:r>
    </w:p>
    <w:p w14:paraId="4E17BD9D" w14:textId="77777777" w:rsidR="00C6172A" w:rsidRPr="000B0361" w:rsidRDefault="00C6172A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Osoba odpowiedzialna za realizację Umowy ze strony Wykonawcy: </w:t>
      </w:r>
      <w:r w:rsidR="0069513D" w:rsidRPr="000B0361">
        <w:rPr>
          <w:rFonts w:ascii="Tahoma" w:hAnsi="Tahoma" w:cs="Tahoma"/>
          <w:sz w:val="18"/>
          <w:szCs w:val="18"/>
        </w:rPr>
        <w:t xml:space="preserve">________________________________ </w:t>
      </w:r>
      <w:r w:rsidRPr="000B0361">
        <w:rPr>
          <w:rFonts w:ascii="Tahoma" w:hAnsi="Tahoma" w:cs="Tahoma"/>
          <w:sz w:val="18"/>
          <w:szCs w:val="18"/>
        </w:rPr>
        <w:t xml:space="preserve">tel./fax </w:t>
      </w:r>
      <w:r w:rsidR="0069513D" w:rsidRPr="000B0361">
        <w:rPr>
          <w:rFonts w:ascii="Tahoma" w:hAnsi="Tahoma" w:cs="Tahoma"/>
          <w:sz w:val="18"/>
          <w:szCs w:val="18"/>
        </w:rPr>
        <w:t xml:space="preserve">________________________, </w:t>
      </w:r>
      <w:r w:rsidRPr="000B0361">
        <w:rPr>
          <w:rFonts w:ascii="Tahoma" w:hAnsi="Tahoma" w:cs="Tahoma"/>
          <w:sz w:val="18"/>
          <w:szCs w:val="18"/>
        </w:rPr>
        <w:t xml:space="preserve">e-mail: </w:t>
      </w:r>
      <w:r w:rsidR="0069513D" w:rsidRPr="000B0361">
        <w:rPr>
          <w:rFonts w:ascii="Tahoma" w:hAnsi="Tahoma" w:cs="Tahoma"/>
          <w:sz w:val="18"/>
          <w:szCs w:val="18"/>
        </w:rPr>
        <w:t>______________________</w:t>
      </w:r>
    </w:p>
    <w:p w14:paraId="7FD212C9" w14:textId="77777777" w:rsidR="003F0687" w:rsidRPr="000B0361" w:rsidRDefault="003F0687" w:rsidP="000B0361">
      <w:pPr>
        <w:pStyle w:val="Bezodstpw1"/>
        <w:spacing w:line="360" w:lineRule="auto"/>
        <w:jc w:val="left"/>
        <w:rPr>
          <w:rFonts w:ascii="Tahoma" w:hAnsi="Tahoma" w:cs="Tahoma"/>
          <w:sz w:val="18"/>
          <w:szCs w:val="18"/>
        </w:rPr>
      </w:pPr>
    </w:p>
    <w:p w14:paraId="47A2992F" w14:textId="77777777" w:rsidR="00FF546C" w:rsidRDefault="00FF546C" w:rsidP="009A6A26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77643D3D" w14:textId="3CC7F817" w:rsidR="00281B51" w:rsidRPr="005977F5" w:rsidRDefault="009A6A26" w:rsidP="005977F5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  <w:szCs w:val="22"/>
        </w:rPr>
      </w:pPr>
      <w:r w:rsidRPr="0054491F">
        <w:rPr>
          <w:rFonts w:ascii="Tahoma" w:hAnsi="Tahoma" w:cs="Tahoma"/>
          <w:b/>
          <w:bCs/>
          <w:color w:val="FF0000"/>
          <w:sz w:val="22"/>
          <w:szCs w:val="22"/>
        </w:rPr>
        <w:t>Niniejszy dokument powinien zostać podpisany kwalifikowanym podpisem elektronicznym, elektronicznym podpisem osobistym (e-dowód) lub podpisem zaufanym (gov.pl) przez osobę umocowaną</w:t>
      </w:r>
      <w:r w:rsidR="005977F5">
        <w:rPr>
          <w:rFonts w:ascii="Tahoma" w:hAnsi="Tahoma" w:cs="Tahoma"/>
          <w:b/>
          <w:bCs/>
          <w:color w:val="FF0000"/>
          <w:sz w:val="22"/>
          <w:szCs w:val="22"/>
        </w:rPr>
        <w:t>.</w:t>
      </w:r>
    </w:p>
    <w:sectPr w:rsidR="00281B51" w:rsidRPr="005977F5" w:rsidSect="007B45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60" w:right="1417" w:bottom="1135" w:left="1417" w:header="708" w:footer="23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39E69" w14:textId="77777777" w:rsidR="00530A6A" w:rsidRDefault="00530A6A">
      <w:r>
        <w:separator/>
      </w:r>
    </w:p>
  </w:endnote>
  <w:endnote w:type="continuationSeparator" w:id="0">
    <w:p w14:paraId="0FE6C330" w14:textId="77777777" w:rsidR="00530A6A" w:rsidRDefault="0053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2CD2" w14:textId="77777777" w:rsidR="006611B2" w:rsidRDefault="006611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7DDD0" w14:textId="77777777" w:rsidR="00566BA9" w:rsidRPr="00566BA9" w:rsidRDefault="00566BA9" w:rsidP="00566BA9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 w:rsidRPr="00566BA9">
      <w:rPr>
        <w:rFonts w:ascii="Garamond" w:hAnsi="Garamond"/>
        <w:b/>
        <w:i/>
        <w:sz w:val="12"/>
        <w:szCs w:val="12"/>
      </w:rPr>
      <w:fldChar w:fldCharType="begin"/>
    </w:r>
    <w:r w:rsidRPr="00566BA9">
      <w:rPr>
        <w:rFonts w:ascii="Garamond" w:hAnsi="Garamond"/>
        <w:b/>
        <w:i/>
        <w:sz w:val="12"/>
        <w:szCs w:val="12"/>
      </w:rPr>
      <w:instrText>PAGE   \* MERGEFORMAT</w:instrText>
    </w:r>
    <w:r w:rsidRPr="00566BA9">
      <w:rPr>
        <w:rFonts w:ascii="Garamond" w:hAnsi="Garamond"/>
        <w:b/>
        <w:i/>
        <w:sz w:val="12"/>
        <w:szCs w:val="12"/>
      </w:rPr>
      <w:fldChar w:fldCharType="separate"/>
    </w:r>
    <w:r w:rsidRPr="00566BA9">
      <w:rPr>
        <w:rFonts w:ascii="Garamond" w:hAnsi="Garamond"/>
        <w:b/>
        <w:i/>
        <w:sz w:val="12"/>
        <w:szCs w:val="12"/>
      </w:rPr>
      <w:t>2</w:t>
    </w:r>
    <w:r w:rsidRPr="00566BA9">
      <w:rPr>
        <w:rFonts w:ascii="Garamond" w:hAnsi="Garamond"/>
        <w:b/>
        <w:i/>
        <w:sz w:val="12"/>
        <w:szCs w:val="12"/>
      </w:rPr>
      <w:fldChar w:fldCharType="end"/>
    </w:r>
    <w:r w:rsidRPr="00566BA9">
      <w:rPr>
        <w:rFonts w:ascii="Garamond" w:hAnsi="Garamond"/>
        <w:b/>
        <w:i/>
        <w:sz w:val="12"/>
        <w:szCs w:val="12"/>
      </w:rPr>
      <w:t xml:space="preserve"> | </w:t>
    </w:r>
    <w:r w:rsidRPr="00566BA9"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14:paraId="4D5559CA" w14:textId="77777777" w:rsidR="00294B76" w:rsidRDefault="00294B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79D90" w14:textId="77777777" w:rsidR="006611B2" w:rsidRDefault="006611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8F0A2" w14:textId="77777777" w:rsidR="00530A6A" w:rsidRDefault="00530A6A">
      <w:r>
        <w:separator/>
      </w:r>
    </w:p>
  </w:footnote>
  <w:footnote w:type="continuationSeparator" w:id="0">
    <w:p w14:paraId="6945A935" w14:textId="77777777" w:rsidR="00530A6A" w:rsidRDefault="00530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286A" w14:textId="77777777" w:rsidR="006611B2" w:rsidRDefault="006611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47CC5" w14:textId="2B5F0545" w:rsidR="00224793" w:rsidRPr="006C0DCF" w:rsidRDefault="00224793" w:rsidP="006C0DCF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  <w:bookmarkStart w:id="3" w:name="_Hlk69818842"/>
    <w:bookmarkStart w:id="4" w:name="_Hlk69818841"/>
    <w:bookmarkStart w:id="5" w:name="_Hlk69291022"/>
    <w:bookmarkStart w:id="6" w:name="_Hlk148684276"/>
    <w:bookmarkStart w:id="7" w:name="_Hlk148684277"/>
    <w:bookmarkStart w:id="8" w:name="_Hlk148684300"/>
    <w:bookmarkStart w:id="9" w:name="_Hlk148684301"/>
    <w:bookmarkStart w:id="10" w:name="_Hlk148684770"/>
    <w:bookmarkStart w:id="11" w:name="_Hlk148684771"/>
    <w:bookmarkStart w:id="12" w:name="_Hlk215827118"/>
    <w:bookmarkStart w:id="13" w:name="_Hlk216422431"/>
    <w:bookmarkStart w:id="14" w:name="_Hlk216422432"/>
    <w:bookmarkStart w:id="15" w:name="_Hlk216422433"/>
    <w:bookmarkStart w:id="16" w:name="_Hlk216422434"/>
    <w:bookmarkStart w:id="17" w:name="_Hlk216422440"/>
    <w:bookmarkStart w:id="18" w:name="_Hlk216422441"/>
    <w:bookmarkStart w:id="19" w:name="_Hlk216422442"/>
    <w:bookmarkStart w:id="20" w:name="_Hlk216422443"/>
    <w:bookmarkStart w:id="21" w:name="_Hlk216422444"/>
    <w:bookmarkStart w:id="22" w:name="_Hlk216422445"/>
    <w:bookmarkStart w:id="23" w:name="_Hlk216424446"/>
    <w:bookmarkStart w:id="24" w:name="_Hlk216424447"/>
    <w:bookmarkStart w:id="25" w:name="_Hlk216424453"/>
    <w:bookmarkStart w:id="26" w:name="_Hlk216424454"/>
    <w:bookmarkStart w:id="27" w:name="_Hlk216424455"/>
    <w:bookmarkStart w:id="28" w:name="_Hlk216424456"/>
    <w:bookmarkStart w:id="29" w:name="_Hlk216424460"/>
    <w:bookmarkStart w:id="30" w:name="_Hlk216424461"/>
    <w:bookmarkStart w:id="31" w:name="_Hlk216425075"/>
    <w:bookmarkStart w:id="32" w:name="_Hlk216425076"/>
    <w:bookmarkStart w:id="33" w:name="_Hlk216425077"/>
    <w:bookmarkStart w:id="34" w:name="_Hlk216425078"/>
    <w:bookmarkStart w:id="35" w:name="_Hlk216425079"/>
    <w:bookmarkStart w:id="36" w:name="_Hlk216425080"/>
    <w:bookmarkStart w:id="37" w:name="_Hlk216425087"/>
    <w:bookmarkStart w:id="38" w:name="_Hlk216425088"/>
    <w:bookmarkStart w:id="39" w:name="_Hlk216425089"/>
    <w:bookmarkStart w:id="40" w:name="_Hlk216425090"/>
    <w:bookmarkStart w:id="41" w:name="_Hlk216425091"/>
    <w:bookmarkStart w:id="42" w:name="_Hlk216425092"/>
    <w:bookmarkStart w:id="43" w:name="_Hlk216425100"/>
    <w:bookmarkStart w:id="44" w:name="_Hlk216425101"/>
    <w:bookmarkStart w:id="45" w:name="_Hlk216425102"/>
    <w:bookmarkStart w:id="46" w:name="_Hlk216425103"/>
    <w:bookmarkStart w:id="47" w:name="_Hlk216425112"/>
    <w:bookmarkStart w:id="48" w:name="_Hlk216425113"/>
    <w:bookmarkStart w:id="49" w:name="_Hlk216425114"/>
    <w:bookmarkStart w:id="50" w:name="_Hlk216425115"/>
    <w:bookmarkStart w:id="51" w:name="_Hlk216425129"/>
    <w:bookmarkStart w:id="52" w:name="_Hlk216425130"/>
    <w:bookmarkStart w:id="53" w:name="_Hlk216425131"/>
    <w:bookmarkStart w:id="54" w:name="_Hlk216425132"/>
    <w:bookmarkStart w:id="55" w:name="_Hlk216425140"/>
    <w:bookmarkStart w:id="56" w:name="_Hlk216425141"/>
    <w:bookmarkStart w:id="57" w:name="_Hlk216425142"/>
    <w:bookmarkStart w:id="58" w:name="_Hlk216425143"/>
    <w:bookmarkStart w:id="59" w:name="_Hlk216425144"/>
    <w:bookmarkStart w:id="60" w:name="_Hlk216425145"/>
    <w:bookmarkStart w:id="61" w:name="_Hlk226701342"/>
    <w:bookmarkStart w:id="62" w:name="_Hlk226701343"/>
    <w:bookmarkStart w:id="63" w:name="_Hlk226701627"/>
    <w:bookmarkStart w:id="64" w:name="_Hlk226701628"/>
    <w:bookmarkStart w:id="65" w:name="_Hlk226701629"/>
    <w:bookmarkStart w:id="66" w:name="_Hlk226701630"/>
    <w:bookmarkStart w:id="67" w:name="_Hlk226701643"/>
    <w:bookmarkStart w:id="68" w:name="_Hlk226701644"/>
    <w:bookmarkStart w:id="69" w:name="_Hlk226701645"/>
    <w:bookmarkStart w:id="70" w:name="_Hlk226701646"/>
    <w:bookmarkStart w:id="71" w:name="_Hlk226701833"/>
    <w:bookmarkStart w:id="72" w:name="_Hlk226701834"/>
    <w:bookmarkStart w:id="73" w:name="_Hlk226701835"/>
    <w:bookmarkStart w:id="74" w:name="_Hlk226701836"/>
    <w:bookmarkStart w:id="75" w:name="_Hlk226701845"/>
    <w:bookmarkStart w:id="76" w:name="_Hlk226701846"/>
    <w:bookmarkStart w:id="77" w:name="_Hlk226701847"/>
    <w:bookmarkStart w:id="78" w:name="_Hlk226701848"/>
    <w:bookmarkStart w:id="79" w:name="_Hlk226701849"/>
    <w:bookmarkStart w:id="80" w:name="_Hlk226701850"/>
    <w:r w:rsidRPr="006C0DCF">
      <w:rPr>
        <w:rFonts w:ascii="Tahoma" w:hAnsi="Tahoma" w:cs="Tahoma"/>
        <w:i/>
        <w:iCs/>
        <w:sz w:val="18"/>
        <w:szCs w:val="18"/>
      </w:rPr>
      <w:t xml:space="preserve">Postępowanie nr: </w:t>
    </w:r>
    <w:r w:rsidR="006A2CFD">
      <w:rPr>
        <w:rFonts w:ascii="Tahoma" w:hAnsi="Tahoma" w:cs="Tahoma"/>
        <w:b/>
        <w:bCs/>
        <w:i/>
        <w:iCs/>
        <w:sz w:val="18"/>
        <w:szCs w:val="18"/>
      </w:rPr>
      <w:t>18</w:t>
    </w:r>
    <w:r w:rsidRPr="006C0DCF">
      <w:rPr>
        <w:rFonts w:ascii="Tahoma" w:hAnsi="Tahoma" w:cs="Tahoma"/>
        <w:b/>
        <w:bCs/>
        <w:i/>
        <w:iCs/>
        <w:sz w:val="18"/>
        <w:szCs w:val="18"/>
      </w:rPr>
      <w:t>/202</w:t>
    </w:r>
    <w:r w:rsidR="006A2CFD">
      <w:rPr>
        <w:rFonts w:ascii="Tahoma" w:hAnsi="Tahoma" w:cs="Tahoma"/>
        <w:b/>
        <w:bCs/>
        <w:i/>
        <w:iCs/>
        <w:sz w:val="18"/>
        <w:szCs w:val="18"/>
      </w:rPr>
      <w:t>6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bookmarkEnd w:id="58"/>
  <w:bookmarkEnd w:id="59"/>
  <w:bookmarkEnd w:id="60"/>
  <w:p w14:paraId="0BC801C7" w14:textId="4FCBF48D" w:rsidR="00802F4F" w:rsidRPr="006C0DCF" w:rsidRDefault="006A2CFD" w:rsidP="006A2CFD">
    <w:pPr>
      <w:jc w:val="right"/>
    </w:pPr>
    <w:r w:rsidRPr="006A2CFD">
      <w:rPr>
        <w:rFonts w:ascii="Tahoma" w:hAnsi="Tahoma" w:cs="Tahoma"/>
        <w:i/>
        <w:kern w:val="144"/>
        <w:sz w:val="18"/>
        <w:szCs w:val="18"/>
        <w:lang w:eastAsia="pl-PL"/>
      </w:rPr>
      <w:t>Świadczenie usługi odbioru, wywozu i unieszkodliwiania odpadów: niesegregowanych komunalnych, wielkogabarytowych, ulegających biodegradacji (zielone), typu karton i papier, szklanych, BIO oraz metali i</w:t>
    </w:r>
    <w:r w:rsidR="006611B2">
      <w:rPr>
        <w:rFonts w:ascii="Tahoma" w:hAnsi="Tahoma" w:cs="Tahoma"/>
        <w:i/>
        <w:kern w:val="144"/>
        <w:sz w:val="18"/>
        <w:szCs w:val="18"/>
        <w:lang w:eastAsia="pl-PL"/>
      </w:rPr>
      <w:t> </w:t>
    </w:r>
    <w:r w:rsidRPr="006A2CFD">
      <w:rPr>
        <w:rFonts w:ascii="Tahoma" w:hAnsi="Tahoma" w:cs="Tahoma"/>
        <w:i/>
        <w:kern w:val="144"/>
        <w:sz w:val="18"/>
        <w:szCs w:val="18"/>
        <w:lang w:eastAsia="pl-PL"/>
      </w:rPr>
      <w:t>tworzyw sztucznych ze Szpitala Czerniakowskiego sp. z o.o.</w:t>
    </w:r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5EFB" w14:textId="77777777" w:rsidR="006611B2" w:rsidRDefault="006611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5D227F"/>
    <w:multiLevelType w:val="hybridMultilevel"/>
    <w:tmpl w:val="48A089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410549"/>
    <w:multiLevelType w:val="hybridMultilevel"/>
    <w:tmpl w:val="DE922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91D287F"/>
    <w:multiLevelType w:val="hybridMultilevel"/>
    <w:tmpl w:val="F1F00534"/>
    <w:lvl w:ilvl="0" w:tplc="E1D8E154">
      <w:start w:val="1"/>
      <w:numFmt w:val="lowerLetter"/>
      <w:lvlText w:val="%1)"/>
      <w:lvlJc w:val="left"/>
      <w:pPr>
        <w:ind w:left="885" w:hanging="5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79B9"/>
    <w:multiLevelType w:val="hybridMultilevel"/>
    <w:tmpl w:val="AEF43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7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03C286D"/>
    <w:multiLevelType w:val="hybridMultilevel"/>
    <w:tmpl w:val="CFA0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72073"/>
    <w:multiLevelType w:val="hybridMultilevel"/>
    <w:tmpl w:val="390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6" w15:restartNumberingAfterBreak="0">
    <w:nsid w:val="48313E25"/>
    <w:multiLevelType w:val="hybridMultilevel"/>
    <w:tmpl w:val="2A681C44"/>
    <w:lvl w:ilvl="0" w:tplc="DBD04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67AB2"/>
    <w:multiLevelType w:val="hybridMultilevel"/>
    <w:tmpl w:val="A3A80DF4"/>
    <w:lvl w:ilvl="0" w:tplc="870C429E">
      <w:start w:val="2"/>
      <w:numFmt w:val="decimal"/>
      <w:lvlText w:val="%1."/>
      <w:lvlJc w:val="left"/>
      <w:pPr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04754">
    <w:abstractNumId w:val="0"/>
  </w:num>
  <w:num w:numId="2" w16cid:durableId="1344437888">
    <w:abstractNumId w:val="1"/>
  </w:num>
  <w:num w:numId="3" w16cid:durableId="725492666">
    <w:abstractNumId w:val="2"/>
  </w:num>
  <w:num w:numId="4" w16cid:durableId="333653008">
    <w:abstractNumId w:val="3"/>
  </w:num>
  <w:num w:numId="5" w16cid:durableId="1807621589">
    <w:abstractNumId w:val="4"/>
  </w:num>
  <w:num w:numId="6" w16cid:durableId="422730443">
    <w:abstractNumId w:val="5"/>
  </w:num>
  <w:num w:numId="7" w16cid:durableId="1318337700">
    <w:abstractNumId w:val="6"/>
  </w:num>
  <w:num w:numId="8" w16cid:durableId="144054746">
    <w:abstractNumId w:val="7"/>
  </w:num>
  <w:num w:numId="9" w16cid:durableId="1474328696">
    <w:abstractNumId w:val="11"/>
  </w:num>
  <w:num w:numId="10" w16cid:durableId="1883981423">
    <w:abstractNumId w:val="24"/>
  </w:num>
  <w:num w:numId="11" w16cid:durableId="565454704">
    <w:abstractNumId w:val="18"/>
  </w:num>
  <w:num w:numId="12" w16cid:durableId="500005253">
    <w:abstractNumId w:val="27"/>
  </w:num>
  <w:num w:numId="13" w16cid:durableId="1404793447">
    <w:abstractNumId w:val="21"/>
  </w:num>
  <w:num w:numId="14" w16cid:durableId="726876406">
    <w:abstractNumId w:val="16"/>
  </w:num>
  <w:num w:numId="15" w16cid:durableId="517038962">
    <w:abstractNumId w:val="30"/>
  </w:num>
  <w:num w:numId="16" w16cid:durableId="204025740">
    <w:abstractNumId w:val="25"/>
  </w:num>
  <w:num w:numId="17" w16cid:durableId="2115859149">
    <w:abstractNumId w:val="36"/>
  </w:num>
  <w:num w:numId="18" w16cid:durableId="913275056">
    <w:abstractNumId w:val="38"/>
  </w:num>
  <w:num w:numId="19" w16cid:durableId="1203714938">
    <w:abstractNumId w:val="34"/>
  </w:num>
  <w:num w:numId="20" w16cid:durableId="1185829982">
    <w:abstractNumId w:val="10"/>
  </w:num>
  <w:num w:numId="21" w16cid:durableId="227813626">
    <w:abstractNumId w:val="39"/>
  </w:num>
  <w:num w:numId="22" w16cid:durableId="1278217057">
    <w:abstractNumId w:val="22"/>
  </w:num>
  <w:num w:numId="23" w16cid:durableId="57751787">
    <w:abstractNumId w:val="31"/>
  </w:num>
  <w:num w:numId="24" w16cid:durableId="1711568181">
    <w:abstractNumId w:val="29"/>
  </w:num>
  <w:num w:numId="25" w16cid:durableId="1183786594">
    <w:abstractNumId w:val="17"/>
  </w:num>
  <w:num w:numId="26" w16cid:durableId="1866289789">
    <w:abstractNumId w:val="35"/>
  </w:num>
  <w:num w:numId="27" w16cid:durableId="725836757">
    <w:abstractNumId w:val="8"/>
  </w:num>
  <w:num w:numId="28" w16cid:durableId="12351218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22247176">
    <w:abstractNumId w:val="28"/>
  </w:num>
  <w:num w:numId="30" w16cid:durableId="1205020904">
    <w:abstractNumId w:val="33"/>
  </w:num>
  <w:num w:numId="31" w16cid:durableId="1757165646">
    <w:abstractNumId w:val="32"/>
  </w:num>
  <w:num w:numId="32" w16cid:durableId="117917248">
    <w:abstractNumId w:val="41"/>
  </w:num>
  <w:num w:numId="33" w16cid:durableId="1246110731">
    <w:abstractNumId w:val="37"/>
  </w:num>
  <w:num w:numId="34" w16cid:durableId="599603340">
    <w:abstractNumId w:val="19"/>
  </w:num>
  <w:num w:numId="35" w16cid:durableId="959068403">
    <w:abstractNumId w:val="13"/>
  </w:num>
  <w:num w:numId="36" w16cid:durableId="195239842">
    <w:abstractNumId w:val="20"/>
  </w:num>
  <w:num w:numId="37" w16cid:durableId="433087677">
    <w:abstractNumId w:val="23"/>
  </w:num>
  <w:num w:numId="38" w16cid:durableId="153643871">
    <w:abstractNumId w:val="26"/>
  </w:num>
  <w:num w:numId="39" w16cid:durableId="1398435794">
    <w:abstractNumId w:val="9"/>
  </w:num>
  <w:num w:numId="40" w16cid:durableId="1463964790">
    <w:abstractNumId w:val="14"/>
  </w:num>
  <w:num w:numId="41" w16cid:durableId="18041072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80581104">
    <w:abstractNumId w:val="15"/>
  </w:num>
  <w:num w:numId="43" w16cid:durableId="18282842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275"/>
    <w:rsid w:val="00003CE1"/>
    <w:rsid w:val="00006549"/>
    <w:rsid w:val="000367FE"/>
    <w:rsid w:val="00037E09"/>
    <w:rsid w:val="00062DC7"/>
    <w:rsid w:val="00067B73"/>
    <w:rsid w:val="00076F0B"/>
    <w:rsid w:val="000774F2"/>
    <w:rsid w:val="00081C2D"/>
    <w:rsid w:val="00083B37"/>
    <w:rsid w:val="000860DB"/>
    <w:rsid w:val="000917E5"/>
    <w:rsid w:val="00094DB2"/>
    <w:rsid w:val="000B0361"/>
    <w:rsid w:val="000D0519"/>
    <w:rsid w:val="000D0715"/>
    <w:rsid w:val="000D65A3"/>
    <w:rsid w:val="000E2C59"/>
    <w:rsid w:val="000E534F"/>
    <w:rsid w:val="00103056"/>
    <w:rsid w:val="00112C7B"/>
    <w:rsid w:val="001202E6"/>
    <w:rsid w:val="00137030"/>
    <w:rsid w:val="001451EC"/>
    <w:rsid w:val="00150ACC"/>
    <w:rsid w:val="00157F53"/>
    <w:rsid w:val="00170676"/>
    <w:rsid w:val="00170EC3"/>
    <w:rsid w:val="001754F8"/>
    <w:rsid w:val="001836B6"/>
    <w:rsid w:val="0018428C"/>
    <w:rsid w:val="001903E4"/>
    <w:rsid w:val="00191057"/>
    <w:rsid w:val="001A03A7"/>
    <w:rsid w:val="001A54EE"/>
    <w:rsid w:val="001B14A8"/>
    <w:rsid w:val="001B6575"/>
    <w:rsid w:val="001C3441"/>
    <w:rsid w:val="001C4FB0"/>
    <w:rsid w:val="001D0013"/>
    <w:rsid w:val="001D2803"/>
    <w:rsid w:val="001E4C45"/>
    <w:rsid w:val="001E4DFF"/>
    <w:rsid w:val="001F05A2"/>
    <w:rsid w:val="001F28C9"/>
    <w:rsid w:val="001F6236"/>
    <w:rsid w:val="00200FB2"/>
    <w:rsid w:val="00224793"/>
    <w:rsid w:val="00237538"/>
    <w:rsid w:val="00241934"/>
    <w:rsid w:val="002602F2"/>
    <w:rsid w:val="00274C86"/>
    <w:rsid w:val="002771AE"/>
    <w:rsid w:val="00281B51"/>
    <w:rsid w:val="002872B3"/>
    <w:rsid w:val="00293B9D"/>
    <w:rsid w:val="00294B76"/>
    <w:rsid w:val="002A264A"/>
    <w:rsid w:val="002A65B4"/>
    <w:rsid w:val="002B6DD5"/>
    <w:rsid w:val="002C0A11"/>
    <w:rsid w:val="002C746B"/>
    <w:rsid w:val="002D01F8"/>
    <w:rsid w:val="002D4E6A"/>
    <w:rsid w:val="002D69A9"/>
    <w:rsid w:val="002E6513"/>
    <w:rsid w:val="002F10F2"/>
    <w:rsid w:val="002F39F6"/>
    <w:rsid w:val="002F7D21"/>
    <w:rsid w:val="00334839"/>
    <w:rsid w:val="003400A5"/>
    <w:rsid w:val="003658CC"/>
    <w:rsid w:val="00365AF0"/>
    <w:rsid w:val="00367445"/>
    <w:rsid w:val="00382452"/>
    <w:rsid w:val="003A4DDF"/>
    <w:rsid w:val="003B182B"/>
    <w:rsid w:val="003C6B1D"/>
    <w:rsid w:val="003C6E30"/>
    <w:rsid w:val="003C6EC4"/>
    <w:rsid w:val="003E65DD"/>
    <w:rsid w:val="003F0687"/>
    <w:rsid w:val="00421840"/>
    <w:rsid w:val="00427F36"/>
    <w:rsid w:val="00430130"/>
    <w:rsid w:val="00440D46"/>
    <w:rsid w:val="00451ACF"/>
    <w:rsid w:val="00462E07"/>
    <w:rsid w:val="00476117"/>
    <w:rsid w:val="004821A7"/>
    <w:rsid w:val="00496758"/>
    <w:rsid w:val="004A2FB3"/>
    <w:rsid w:val="004B113A"/>
    <w:rsid w:val="004B4FB2"/>
    <w:rsid w:val="004C2787"/>
    <w:rsid w:val="004E58B5"/>
    <w:rsid w:val="004E6F4C"/>
    <w:rsid w:val="004F02CF"/>
    <w:rsid w:val="004F03D0"/>
    <w:rsid w:val="005058CE"/>
    <w:rsid w:val="0051051D"/>
    <w:rsid w:val="00513390"/>
    <w:rsid w:val="00530A6A"/>
    <w:rsid w:val="00532A09"/>
    <w:rsid w:val="005330E6"/>
    <w:rsid w:val="005373B3"/>
    <w:rsid w:val="00545692"/>
    <w:rsid w:val="00557280"/>
    <w:rsid w:val="00560A45"/>
    <w:rsid w:val="00566BA9"/>
    <w:rsid w:val="0057151E"/>
    <w:rsid w:val="00582759"/>
    <w:rsid w:val="005943E8"/>
    <w:rsid w:val="005977F5"/>
    <w:rsid w:val="005C5635"/>
    <w:rsid w:val="005C771B"/>
    <w:rsid w:val="005D0FD9"/>
    <w:rsid w:val="005E0A1A"/>
    <w:rsid w:val="0062109D"/>
    <w:rsid w:val="006234BF"/>
    <w:rsid w:val="00632564"/>
    <w:rsid w:val="006340F2"/>
    <w:rsid w:val="0063478B"/>
    <w:rsid w:val="006611B2"/>
    <w:rsid w:val="006678FD"/>
    <w:rsid w:val="00681F32"/>
    <w:rsid w:val="00691046"/>
    <w:rsid w:val="006921B3"/>
    <w:rsid w:val="0069513D"/>
    <w:rsid w:val="006A291C"/>
    <w:rsid w:val="006A2CFD"/>
    <w:rsid w:val="006B0374"/>
    <w:rsid w:val="006B333E"/>
    <w:rsid w:val="006B3761"/>
    <w:rsid w:val="006B7E85"/>
    <w:rsid w:val="006C0AE7"/>
    <w:rsid w:val="006C0DCF"/>
    <w:rsid w:val="006C33DB"/>
    <w:rsid w:val="006C5DEC"/>
    <w:rsid w:val="006C714B"/>
    <w:rsid w:val="006E46BA"/>
    <w:rsid w:val="00700F7E"/>
    <w:rsid w:val="00704359"/>
    <w:rsid w:val="00705487"/>
    <w:rsid w:val="00717B86"/>
    <w:rsid w:val="00721787"/>
    <w:rsid w:val="007317FD"/>
    <w:rsid w:val="00740D92"/>
    <w:rsid w:val="00752EC5"/>
    <w:rsid w:val="00767115"/>
    <w:rsid w:val="00771AA0"/>
    <w:rsid w:val="00776128"/>
    <w:rsid w:val="007904A6"/>
    <w:rsid w:val="00791FBF"/>
    <w:rsid w:val="0079540A"/>
    <w:rsid w:val="007A24AE"/>
    <w:rsid w:val="007A24BC"/>
    <w:rsid w:val="007A3BC2"/>
    <w:rsid w:val="007B3BF9"/>
    <w:rsid w:val="007B4527"/>
    <w:rsid w:val="007C366D"/>
    <w:rsid w:val="007C7608"/>
    <w:rsid w:val="007D0C9F"/>
    <w:rsid w:val="007D59B5"/>
    <w:rsid w:val="007E6900"/>
    <w:rsid w:val="007F123C"/>
    <w:rsid w:val="007F5B50"/>
    <w:rsid w:val="008002B1"/>
    <w:rsid w:val="00802F4F"/>
    <w:rsid w:val="0082669F"/>
    <w:rsid w:val="008277D0"/>
    <w:rsid w:val="00837E60"/>
    <w:rsid w:val="00842613"/>
    <w:rsid w:val="0084340C"/>
    <w:rsid w:val="00850140"/>
    <w:rsid w:val="008545A9"/>
    <w:rsid w:val="00862418"/>
    <w:rsid w:val="00864912"/>
    <w:rsid w:val="00882A54"/>
    <w:rsid w:val="00892958"/>
    <w:rsid w:val="00893CDB"/>
    <w:rsid w:val="008958F8"/>
    <w:rsid w:val="00896A6A"/>
    <w:rsid w:val="008A5D83"/>
    <w:rsid w:val="008B5A14"/>
    <w:rsid w:val="008D1413"/>
    <w:rsid w:val="008D5F04"/>
    <w:rsid w:val="008E0014"/>
    <w:rsid w:val="008E1EEC"/>
    <w:rsid w:val="008E3205"/>
    <w:rsid w:val="008E6B84"/>
    <w:rsid w:val="008F1B31"/>
    <w:rsid w:val="008F7281"/>
    <w:rsid w:val="00911C77"/>
    <w:rsid w:val="009230DC"/>
    <w:rsid w:val="0092347D"/>
    <w:rsid w:val="00923C61"/>
    <w:rsid w:val="00927B19"/>
    <w:rsid w:val="00942187"/>
    <w:rsid w:val="0095582D"/>
    <w:rsid w:val="0096414D"/>
    <w:rsid w:val="009747D8"/>
    <w:rsid w:val="00994E3B"/>
    <w:rsid w:val="009A6A26"/>
    <w:rsid w:val="009E21E7"/>
    <w:rsid w:val="009F70BA"/>
    <w:rsid w:val="00A00F56"/>
    <w:rsid w:val="00A0231C"/>
    <w:rsid w:val="00A04170"/>
    <w:rsid w:val="00A04F6D"/>
    <w:rsid w:val="00A153F4"/>
    <w:rsid w:val="00A15715"/>
    <w:rsid w:val="00A17B9E"/>
    <w:rsid w:val="00A24764"/>
    <w:rsid w:val="00A327A1"/>
    <w:rsid w:val="00A650C5"/>
    <w:rsid w:val="00A71648"/>
    <w:rsid w:val="00AB3517"/>
    <w:rsid w:val="00AF2BBF"/>
    <w:rsid w:val="00AF366A"/>
    <w:rsid w:val="00AF5275"/>
    <w:rsid w:val="00B0035E"/>
    <w:rsid w:val="00B06F7F"/>
    <w:rsid w:val="00B2133C"/>
    <w:rsid w:val="00B222A4"/>
    <w:rsid w:val="00B43B2F"/>
    <w:rsid w:val="00B45B5C"/>
    <w:rsid w:val="00B52023"/>
    <w:rsid w:val="00B56B91"/>
    <w:rsid w:val="00B64B91"/>
    <w:rsid w:val="00B81EA2"/>
    <w:rsid w:val="00B82510"/>
    <w:rsid w:val="00BA5621"/>
    <w:rsid w:val="00BA5A16"/>
    <w:rsid w:val="00BB4C99"/>
    <w:rsid w:val="00BC7268"/>
    <w:rsid w:val="00BD4DEF"/>
    <w:rsid w:val="00BE01AF"/>
    <w:rsid w:val="00BE221A"/>
    <w:rsid w:val="00BE33A9"/>
    <w:rsid w:val="00BE4316"/>
    <w:rsid w:val="00BE6CEC"/>
    <w:rsid w:val="00BF3497"/>
    <w:rsid w:val="00C1083F"/>
    <w:rsid w:val="00C11E44"/>
    <w:rsid w:val="00C14D6E"/>
    <w:rsid w:val="00C1601B"/>
    <w:rsid w:val="00C17169"/>
    <w:rsid w:val="00C21D92"/>
    <w:rsid w:val="00C24D8B"/>
    <w:rsid w:val="00C36CB7"/>
    <w:rsid w:val="00C37643"/>
    <w:rsid w:val="00C41F93"/>
    <w:rsid w:val="00C4236B"/>
    <w:rsid w:val="00C42A1D"/>
    <w:rsid w:val="00C46CBC"/>
    <w:rsid w:val="00C5041A"/>
    <w:rsid w:val="00C53901"/>
    <w:rsid w:val="00C6172A"/>
    <w:rsid w:val="00C61E79"/>
    <w:rsid w:val="00C6215C"/>
    <w:rsid w:val="00C65499"/>
    <w:rsid w:val="00C83B13"/>
    <w:rsid w:val="00C90BF2"/>
    <w:rsid w:val="00CA0F1F"/>
    <w:rsid w:val="00CB18C6"/>
    <w:rsid w:val="00CB52E3"/>
    <w:rsid w:val="00D0182D"/>
    <w:rsid w:val="00D032C1"/>
    <w:rsid w:val="00D03880"/>
    <w:rsid w:val="00D17D84"/>
    <w:rsid w:val="00D30854"/>
    <w:rsid w:val="00D43E38"/>
    <w:rsid w:val="00D47188"/>
    <w:rsid w:val="00D56319"/>
    <w:rsid w:val="00D568F8"/>
    <w:rsid w:val="00D56A3E"/>
    <w:rsid w:val="00D71C3F"/>
    <w:rsid w:val="00D8048B"/>
    <w:rsid w:val="00D82F8A"/>
    <w:rsid w:val="00D920F9"/>
    <w:rsid w:val="00D92CF4"/>
    <w:rsid w:val="00DB6C25"/>
    <w:rsid w:val="00DD5EC1"/>
    <w:rsid w:val="00DE1F95"/>
    <w:rsid w:val="00DE5A75"/>
    <w:rsid w:val="00DF1B58"/>
    <w:rsid w:val="00E25938"/>
    <w:rsid w:val="00E30826"/>
    <w:rsid w:val="00E33506"/>
    <w:rsid w:val="00E56901"/>
    <w:rsid w:val="00E60D99"/>
    <w:rsid w:val="00E7163C"/>
    <w:rsid w:val="00E86A69"/>
    <w:rsid w:val="00E92E50"/>
    <w:rsid w:val="00EA5061"/>
    <w:rsid w:val="00EA5DFA"/>
    <w:rsid w:val="00EC5673"/>
    <w:rsid w:val="00ED02CD"/>
    <w:rsid w:val="00ED1ECE"/>
    <w:rsid w:val="00ED65B9"/>
    <w:rsid w:val="00EE11D6"/>
    <w:rsid w:val="00F00C33"/>
    <w:rsid w:val="00F22CEA"/>
    <w:rsid w:val="00F30BF3"/>
    <w:rsid w:val="00F423FE"/>
    <w:rsid w:val="00F45B53"/>
    <w:rsid w:val="00F551E4"/>
    <w:rsid w:val="00F631C0"/>
    <w:rsid w:val="00F76B74"/>
    <w:rsid w:val="00F84A23"/>
    <w:rsid w:val="00FA4145"/>
    <w:rsid w:val="00FB1F3D"/>
    <w:rsid w:val="00FB48C4"/>
    <w:rsid w:val="00FC04B1"/>
    <w:rsid w:val="00FC452A"/>
    <w:rsid w:val="00FE6403"/>
    <w:rsid w:val="00FE66F4"/>
    <w:rsid w:val="00FF546C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64A1E0"/>
  <w15:chartTrackingRefBased/>
  <w15:docId w15:val="{737FF5E6-F0BD-4C20-8AD2-1F8A0334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umerstrony1">
    <w:name w:val="Numer strony1"/>
  </w:style>
  <w:style w:type="character" w:customStyle="1" w:styleId="Nagwek1Znak">
    <w:name w:val="Nagłówek 1 Znak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Pr>
      <w:rFonts w:ascii="Arial" w:hAnsi="Arial"/>
      <w:b/>
      <w:sz w:val="28"/>
    </w:rPr>
  </w:style>
  <w:style w:type="character" w:customStyle="1" w:styleId="Nagwek8Znak">
    <w:name w:val="Nagłówek 8 Znak"/>
    <w:rPr>
      <w:rFonts w:ascii="Arial" w:hAnsi="Arial"/>
      <w:b/>
      <w:sz w:val="24"/>
    </w:rPr>
  </w:style>
  <w:style w:type="character" w:customStyle="1" w:styleId="Nagwek9Znak">
    <w:name w:val="Nagłówek 9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Pr>
      <w:rFonts w:ascii="Arial" w:hAnsi="Arial"/>
    </w:rPr>
  </w:style>
  <w:style w:type="character" w:customStyle="1" w:styleId="Tekstpodstawowy2Znak">
    <w:name w:val="Tekst podstawowy 2 Znak"/>
    <w:rPr>
      <w:rFonts w:ascii="Arial" w:hAnsi="Arial" w:cs="Arial"/>
      <w:sz w:val="26"/>
    </w:rPr>
  </w:style>
  <w:style w:type="character" w:customStyle="1" w:styleId="TekstpodstawowyZnak">
    <w:name w:val="Tekst podstawowy Znak"/>
    <w:rPr>
      <w:rFonts w:ascii="Arial" w:hAnsi="Arial"/>
      <w:sz w:val="24"/>
    </w:rPr>
  </w:style>
  <w:style w:type="character" w:customStyle="1" w:styleId="Tekstpodstawowy3Znak">
    <w:name w:val="Tekst podstawowy 3 Znak"/>
    <w:rPr>
      <w:rFonts w:cs="Tahoma"/>
      <w:sz w:val="24"/>
    </w:rPr>
  </w:style>
  <w:style w:type="character" w:customStyle="1" w:styleId="TytuZnak">
    <w:name w:val="Tytuł Znak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Pr>
      <w:smallCaps/>
      <w:color w:val="C0504D"/>
      <w:u w:val="single"/>
    </w:rPr>
  </w:style>
  <w:style w:type="character" w:customStyle="1" w:styleId="Odwoanieintensywne1">
    <w:name w:val="Odwołanie intensywne1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ytuksiki1">
    <w:name w:val="Tytuł książki1"/>
    <w:rPr>
      <w:b/>
      <w:bCs/>
      <w:smallCaps/>
      <w:spacing w:val="5"/>
    </w:rPr>
  </w:style>
  <w:style w:type="character" w:customStyle="1" w:styleId="ListLabel1">
    <w:name w:val="ListLabel 1"/>
    <w:rPr>
      <w:color w:val="00000A"/>
      <w:sz w:val="16"/>
      <w:szCs w:val="16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  <w:b/>
      <w:color w:val="00000A"/>
    </w:rPr>
  </w:style>
  <w:style w:type="character" w:customStyle="1" w:styleId="ListLabel4">
    <w:name w:val="ListLabel 4"/>
    <w:rPr>
      <w:rFonts w:eastAsia="Times New Roman" w:cs="Tahoma"/>
      <w:b/>
      <w:sz w:val="26"/>
    </w:rPr>
  </w:style>
  <w:style w:type="character" w:customStyle="1" w:styleId="ListLabel5">
    <w:name w:val="ListLabel 5"/>
    <w:rPr>
      <w:b/>
    </w:rPr>
  </w:style>
  <w:style w:type="paragraph" w:customStyle="1" w:styleId="Nagwek10">
    <w:name w:val="Nagłówek1"/>
    <w:next w:val="Tekstpodstawowy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Default">
    <w:name w:val="Default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uiPriority w:val="1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basedOn w:val="Normalny"/>
    <w:link w:val="NagwekZnak"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224793"/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8D18-1812-44D5-8837-DFAC1E2E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4</Pages>
  <Words>1098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7673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cp:keywords/>
  <dc:description/>
  <cp:lastModifiedBy>Bauer-Dołęgowska Małgorzata</cp:lastModifiedBy>
  <cp:revision>74</cp:revision>
  <cp:lastPrinted>2026-04-15T09:35:00Z</cp:lastPrinted>
  <dcterms:created xsi:type="dcterms:W3CDTF">2021-01-22T08:28:00Z</dcterms:created>
  <dcterms:modified xsi:type="dcterms:W3CDTF">2026-04-15T09:49:00Z</dcterms:modified>
</cp:coreProperties>
</file>